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ED1FC" w14:textId="77777777" w:rsidR="00325E45" w:rsidRPr="00B96256" w:rsidRDefault="00325E45" w:rsidP="00325E45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B96256">
        <w:rPr>
          <w:rFonts w:ascii="Calibri" w:hAnsi="Calibri" w:cs="Arial"/>
          <w:b/>
          <w:bCs/>
          <w:color w:val="000000"/>
        </w:rPr>
        <w:t>ANEXO I B – GERADORES DE RESÍDUOS DE SERVIÇOS DE SAÚDE</w:t>
      </w:r>
    </w:p>
    <w:p w14:paraId="1EAA7782" w14:textId="77777777" w:rsidR="00325E45" w:rsidRPr="00B96256" w:rsidRDefault="00325E45" w:rsidP="00325E45">
      <w:pPr>
        <w:widowControl w:val="0"/>
        <w:tabs>
          <w:tab w:val="left" w:pos="1843"/>
        </w:tabs>
        <w:jc w:val="center"/>
        <w:rPr>
          <w:rFonts w:ascii="Calibri" w:hAnsi="Calibri" w:cs="Arial"/>
          <w:b/>
          <w:bCs/>
          <w:color w:val="000000"/>
        </w:rPr>
      </w:pPr>
      <w:r w:rsidRPr="00884264">
        <w:rPr>
          <w:rFonts w:ascii="Calibri" w:hAnsi="Calibri" w:cs="Arial"/>
          <w:b/>
          <w:bCs/>
          <w:color w:val="000000"/>
        </w:rPr>
        <w:t>*Potenciais geradores situados em prédios comerciais</w:t>
      </w:r>
    </w:p>
    <w:tbl>
      <w:tblPr>
        <w:tblW w:w="14040" w:type="dxa"/>
        <w:tblInd w:w="-230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710"/>
        <w:gridCol w:w="6523"/>
        <w:gridCol w:w="4958"/>
        <w:gridCol w:w="1849"/>
      </w:tblGrid>
      <w:tr w:rsidR="00325E45" w:rsidRPr="00B96256" w:rsidDel="00D1062C" w14:paraId="6C7EEA3B" w14:textId="77777777" w:rsidTr="00136ACB">
        <w:trPr>
          <w:trHeight w:val="56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0CB76A3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/>
                <w:bCs/>
              </w:rPr>
            </w:pPr>
            <w:r w:rsidRPr="00B96256">
              <w:rPr>
                <w:rFonts w:ascii="Calibri" w:hAnsi="Calibri"/>
                <w:b/>
                <w:bCs/>
              </w:rPr>
              <w:br w:type="page"/>
            </w:r>
            <w:r>
              <w:rPr>
                <w:rFonts w:ascii="Calibri" w:hAnsi="Calibri"/>
                <w:b/>
                <w:bCs/>
              </w:rPr>
              <w:t>Nº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BFBFBF"/>
            <w:vAlign w:val="center"/>
          </w:tcPr>
          <w:p w14:paraId="73730F2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/>
                <w:bCs/>
              </w:rPr>
            </w:pPr>
            <w:r w:rsidRPr="00B96256" w:rsidDel="00D1062C">
              <w:rPr>
                <w:rFonts w:ascii="Calibri" w:hAnsi="Calibri"/>
                <w:b/>
                <w:bCs/>
              </w:rPr>
              <w:t>Nome/Razão Social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BFBFBF"/>
            <w:vAlign w:val="center"/>
          </w:tcPr>
          <w:p w14:paraId="2019547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/>
                <w:bCs/>
              </w:rPr>
            </w:pPr>
            <w:r w:rsidRPr="00B96256" w:rsidDel="00D1062C">
              <w:rPr>
                <w:rFonts w:ascii="Calibri" w:hAnsi="Calibri"/>
                <w:b/>
                <w:bCs/>
              </w:rPr>
              <w:t>Endereço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BFBFBF"/>
            <w:vAlign w:val="center"/>
          </w:tcPr>
          <w:p w14:paraId="06C91D8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/>
                <w:bCs/>
              </w:rPr>
            </w:pPr>
            <w:r w:rsidRPr="00B96256" w:rsidDel="00D1062C">
              <w:rPr>
                <w:rFonts w:ascii="Calibri" w:hAnsi="Calibri"/>
                <w:b/>
                <w:bCs/>
              </w:rPr>
              <w:t>Bairro</w:t>
            </w:r>
          </w:p>
        </w:tc>
      </w:tr>
      <w:tr w:rsidR="00325E45" w:rsidRPr="00B96256" w:rsidDel="00D1062C" w14:paraId="2E7AB91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BECD4FD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7B3DBF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 Saúde Centro Odontológico e Medicina Estética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0AFF8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208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2F8D11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A5FC19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51BC814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5D7727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 V Junior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55033B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1, sala 205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DC316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827739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69285C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23583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ABO (Dentista)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CFD35C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R. Pref. Mario P. Reis n° 115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0461C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Verbo Divino</w:t>
            </w:r>
          </w:p>
        </w:tc>
      </w:tr>
      <w:tr w:rsidR="00325E45" w:rsidRPr="00B96256" w:rsidDel="00D1062C" w14:paraId="15E2912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C8979E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117B41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Alfredo Meneses (Dentista)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565CB2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Duque de Caxias n° 120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D2E579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ADD6D4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FE7241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161470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APAE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EF816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Ari Parreiras n° 649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E43674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Estamparia</w:t>
            </w:r>
          </w:p>
        </w:tc>
      </w:tr>
      <w:tr w:rsidR="00325E45" w:rsidRPr="00B96256" w:rsidDel="00D1062C" w14:paraId="108384E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BB6F56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4F0F60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Asbam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B1BA91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R. </w:t>
            </w:r>
            <w:r>
              <w:rPr>
                <w:rFonts w:ascii="Calibri" w:hAnsi="Calibri"/>
                <w:bCs/>
              </w:rPr>
              <w:t xml:space="preserve">Pref. João </w:t>
            </w:r>
            <w:proofErr w:type="spellStart"/>
            <w:r>
              <w:rPr>
                <w:rFonts w:ascii="Calibri" w:hAnsi="Calibri"/>
                <w:bCs/>
              </w:rPr>
              <w:t>Chiesse</w:t>
            </w:r>
            <w:proofErr w:type="spellEnd"/>
            <w:r>
              <w:rPr>
                <w:rFonts w:ascii="Calibri" w:hAnsi="Calibri"/>
                <w:bCs/>
              </w:rPr>
              <w:t xml:space="preserve"> Filho nº371 lado</w:t>
            </w:r>
            <w:r w:rsidRPr="00B96256" w:rsidDel="00D1062C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F32877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292E01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08D320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3C540A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Asilo da Mendicidade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14D7DF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R. Ary Fontenelle n° 491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4E7256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91DABA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7ABE65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8B0677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Asilo do Bem Viver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27EA57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Francisco de Paula n° 508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F9D85A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Siderlândia</w:t>
            </w:r>
            <w:proofErr w:type="spellEnd"/>
          </w:p>
        </w:tc>
      </w:tr>
      <w:tr w:rsidR="00325E45" w:rsidRPr="00B96256" w:rsidDel="00D1062C" w14:paraId="6F7EADB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24E871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9A19FB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Asilo Vila Vicentina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8796DB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Presidente Kennedy n° 1000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73332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26CB641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9DC49E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30C3B1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Axls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Serviços Médicos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744048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José Maria da Cruz n° 55, sala 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76F603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135423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3CBAA15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748DEC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Barracor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Centro Cardiológico de Barra Mansa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196D7B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Dr. Francisco V. A. Neto n° 44, apto. 801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2DDC75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D45833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33A7B05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58E416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Belle Center Cirurgia Plástica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D6F534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Tem. José Eduardo n° 453, sala 701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2D9816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2DEB0DD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EC79D0F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AE13EC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Bullos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e </w:t>
            </w:r>
            <w:proofErr w:type="spellStart"/>
            <w:r w:rsidRPr="00B96256">
              <w:rPr>
                <w:rFonts w:ascii="Calibri" w:hAnsi="Calibri"/>
                <w:bCs/>
              </w:rPr>
              <w:t>Nahid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31917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Rua João </w:t>
            </w:r>
            <w:proofErr w:type="spellStart"/>
            <w:r w:rsidRPr="00B96256">
              <w:rPr>
                <w:rFonts w:ascii="Calibri" w:hAnsi="Calibri"/>
                <w:bCs/>
              </w:rPr>
              <w:t>Valiante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n° 221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EA7296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7C534D3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D7F7D6D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FB838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CAD – Centro de Apoio Diagnóstica de Barra Mansa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1F1D67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Cícero Cunha n° 25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5BC855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Estamparia</w:t>
            </w:r>
          </w:p>
        </w:tc>
      </w:tr>
      <w:tr w:rsidR="00325E45" w:rsidRPr="00B96256" w:rsidDel="00D1062C" w14:paraId="2495B14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2C61A30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4E769C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Cães e Cia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D2801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Padre Norberto </w:t>
            </w:r>
            <w:proofErr w:type="spellStart"/>
            <w:r w:rsidRPr="00BB58E9">
              <w:rPr>
                <w:rFonts w:ascii="Calibri" w:hAnsi="Calibri"/>
                <w:bCs/>
              </w:rPr>
              <w:t>Prittwitz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n° 124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288C90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Bocaininha</w:t>
            </w:r>
            <w:proofErr w:type="spellEnd"/>
          </w:p>
        </w:tc>
      </w:tr>
      <w:tr w:rsidR="00325E45" w:rsidRPr="00B96256" w:rsidDel="00D1062C" w14:paraId="5DAA12A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DBE6AB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D11201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Camil BM Assistência Médica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507CC0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Ten. José Eduardo n° 453, sala 402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72ABD3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720F154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099FCBC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81AC5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CAPS Adulto (Estela Peixoto Aragão)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BE2D2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Francisco Villela de A. Neto n° 292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DD5E71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E4EB1F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7AF256C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3B6CB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CAPSI (Estação Viver)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3C7539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Dr. Francisco Villela de A. Neto n° 337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0DECC4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B22772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C0DBD66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27D12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Cardio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Trauma Clínica Médica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8F18E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205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BA88E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32EBA3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44421BB0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2D06D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Cardiodinâmica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Cardiologia e </w:t>
            </w:r>
            <w:proofErr w:type="spellStart"/>
            <w:r w:rsidRPr="00B96256">
              <w:rPr>
                <w:rFonts w:ascii="Calibri" w:hAnsi="Calibri"/>
                <w:bCs/>
              </w:rPr>
              <w:t>Hemodinâmina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56BCF5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Galeria Irmão Salles n° 51, esc. 206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3FD9AF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D84DAD5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2AAAA92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85E6DA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Cardiovital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Clínica Cardiológica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ME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49A20FA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Tem, José Eduardo n° 453, sala 902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93FBEB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50AA570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CCC017B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961BF4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Casa de Saúde Santa Maria S/A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5F4AAE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Tem. José Eduardo n° 585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64E9B5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4663EAE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1D8D1FA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5FC2D0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Casa do Idoso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582AC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Abdo Felipe n° 22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F6DE7D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2F5854E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236E0C2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lastRenderedPageBreak/>
              <w:t>24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59213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Casa Pentecostal de Recuperação as Doze Tribos de Israel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C5CBB7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>
              <w:rPr>
                <w:rFonts w:ascii="Calibri" w:hAnsi="Calibri"/>
                <w:bCs/>
              </w:rPr>
              <w:t>Pst</w:t>
            </w:r>
            <w:proofErr w:type="spellEnd"/>
            <w:r w:rsidRPr="00B96256">
              <w:rPr>
                <w:rFonts w:ascii="Calibri" w:hAnsi="Calibri"/>
                <w:bCs/>
              </w:rPr>
              <w:t>. Juvenal Rodrigues Viana n° 2611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90855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Vila Nova</w:t>
            </w:r>
          </w:p>
        </w:tc>
      </w:tr>
      <w:tr w:rsidR="00325E45" w:rsidRPr="00B96256" w:rsidDel="00D1062C" w14:paraId="04FB708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6ABD7316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0F4FF0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CCO Centro Clínico Ocupacional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1E8F9A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São Sebastião n° 154, apto. 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1BD448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6408BF1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179679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DB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CEDOT Centro de Doenças do Tórax Sociedade Simples Ltda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8D9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205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1A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 Centro</w:t>
            </w:r>
          </w:p>
        </w:tc>
      </w:tr>
      <w:tr w:rsidR="00325E45" w:rsidRPr="00B96256" w:rsidDel="00D1062C" w14:paraId="540EF845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5455FD6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27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317A72E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Central de Apoio ao Diagnóstico Veterinário Ltda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4197D44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Elias Gerai dine n° 14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8B85E8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6875A70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D5754E4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A60A94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 Barra Lab. de Análises Clínicas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94A418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Santos Dumont n° 179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C108A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1733A2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4950EB6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5620FD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Centro de Diagnóstico de Patologia </w:t>
            </w:r>
            <w:proofErr w:type="spellStart"/>
            <w:r w:rsidRPr="00B96256">
              <w:rPr>
                <w:rFonts w:ascii="Calibri" w:hAnsi="Calibri"/>
                <w:bCs/>
              </w:rPr>
              <w:t>Luderer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05AB8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José Marcelino de Camargo n° 1041/702e703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9140E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FAC8EB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C8BB7E5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71ACD9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 de Espec. Odontológicas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A4E0E5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Prof. Pedro Vaz n° 232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F8A174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D5B515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9EB964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F0606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Centro de Orient. e Apoio a </w:t>
            </w:r>
            <w:proofErr w:type="spellStart"/>
            <w:r w:rsidRPr="00B96256">
              <w:rPr>
                <w:rFonts w:ascii="Calibri" w:hAnsi="Calibri"/>
                <w:bCs/>
              </w:rPr>
              <w:t>Crin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. E ao </w:t>
            </w:r>
            <w:proofErr w:type="spellStart"/>
            <w:r w:rsidRPr="00B96256">
              <w:rPr>
                <w:rFonts w:ascii="Calibri" w:hAnsi="Calibri"/>
                <w:bCs/>
              </w:rPr>
              <w:t>Adol</w:t>
            </w:r>
            <w:proofErr w:type="spellEnd"/>
            <w:r w:rsidRPr="00B96256">
              <w:rPr>
                <w:rFonts w:ascii="Calibri" w:hAnsi="Calibri"/>
                <w:bCs/>
              </w:rPr>
              <w:t>. Semente do Amanhã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AE537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Rod. Presidente Dutra, Km 282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FC5ABC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Floriano</w:t>
            </w:r>
          </w:p>
        </w:tc>
      </w:tr>
      <w:tr w:rsidR="00325E45" w:rsidRPr="00B96256" w:rsidDel="00D1062C" w14:paraId="63C2F74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34D9B55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4CBBF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 de Serviços de Fisioterapia de Barra Mansa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1D47D8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Santos Dumont n° 201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FE15D3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6127FC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9944963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8D02D7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 de Tratamento Tuberculose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6CE12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Pinto Ribeiro n° 65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078F5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CDC606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EBBDAD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7C8429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 Integrado de Diagnóstico Médico São José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8B0D50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Domingos Mariano n° 83, sala 1002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2E8825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8A2E92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D6B166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0463B5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 Oftalmológico Volta Redonda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15E4F1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Ten. José Eduardo n° 307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0E10A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7DF875E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CD8813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E236A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 Ortopédico Barra Mansa Ltda S/C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9589C4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154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77065A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34A953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FD1297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bookmarkStart w:id="0" w:name="_GoBack" w:colFirst="2" w:colLast="2"/>
            <w:r w:rsidRPr="00B96256">
              <w:rPr>
                <w:rFonts w:ascii="Calibri" w:hAnsi="Calibri"/>
                <w:bCs/>
              </w:rPr>
              <w:t>37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6318E54" w14:textId="4AC7D52A" w:rsidR="00325E45" w:rsidRPr="00B96256" w:rsidRDefault="0048014D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 xml:space="preserve">Amor e Saúde </w:t>
            </w:r>
            <w:proofErr w:type="spellStart"/>
            <w:r>
              <w:rPr>
                <w:rFonts w:ascii="Calibri" w:hAnsi="Calibri"/>
                <w:bCs/>
              </w:rPr>
              <w:t>Clinica</w:t>
            </w:r>
            <w:proofErr w:type="spellEnd"/>
            <w:r>
              <w:rPr>
                <w:rFonts w:ascii="Calibri" w:hAnsi="Calibri"/>
                <w:bCs/>
              </w:rPr>
              <w:t xml:space="preserve"> Médica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62E184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Ten. José Eduardo n° 441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165A3D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bookmarkEnd w:id="0"/>
      <w:tr w:rsidR="00325E45" w:rsidRPr="00B96256" w:rsidDel="00D1062C" w14:paraId="23CF387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F4A53D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17F2D2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 Perinatal e Pediátrico Santa Maria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6F521E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Ten. José Eduardo n°585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21FC0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0042D65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FB7155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39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DBA5CB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CERO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1845FA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 n° 25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557A5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Boa Vista</w:t>
            </w:r>
          </w:p>
        </w:tc>
      </w:tr>
      <w:tr w:rsidR="00325E45" w:rsidRPr="00B96256" w:rsidDel="00D1062C" w14:paraId="0E35EA4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F266C3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011C62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CICOR Serviços Médicos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4EAD3E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José Marcelino de Camargo n° 1041, sala 902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D01EA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7DEA8C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569834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BDF152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CIEP 08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83CA1B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Izalino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Gomes da Silva 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14A3D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Paraíso de Cima</w:t>
            </w:r>
          </w:p>
        </w:tc>
      </w:tr>
      <w:tr w:rsidR="00325E45" w:rsidRPr="00B96256" w:rsidDel="00D1062C" w14:paraId="5467CA9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3FDB82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78F871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CILBRAS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83F4B8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Rod. Presidente Dutra Km 283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F41A51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Pombal</w:t>
            </w:r>
          </w:p>
        </w:tc>
      </w:tr>
      <w:tr w:rsidR="00325E45" w:rsidRPr="00B96256" w:rsidDel="00D1062C" w14:paraId="45A380B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CD3A4C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E660AD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CISO – Centro Integrado de Saúde Oral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BB9AC3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Dr. Francisco V. A. Netto n° 233, apto. 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D0FE3D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13EECF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C8F059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D6426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Auditiva Andrade e Ameno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BE4D6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Ary Fontenelle n° 649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AB1B3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Estamparia</w:t>
            </w:r>
          </w:p>
        </w:tc>
      </w:tr>
      <w:tr w:rsidR="00325E45" w:rsidRPr="00B96256" w:rsidDel="00D1062C" w14:paraId="63A689B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6614674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7CA586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de Medicina e Psicologia de Trânsito Barra Mansa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8AE04F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José Maria da Cruz n° 55, loja 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7005AC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11422B8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6FDDEA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46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5453E78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Clínica de Odontologia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Vipcor</w:t>
            </w:r>
            <w:proofErr w:type="spellEnd"/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31E6736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Duque de Caxias n° 116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0E6CB5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5D4379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5C84E3C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22471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Dentária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0D3CD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535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E463C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8E6E8B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29663A9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1E32B7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Dentária de Barra Mansa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07684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618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E38ECF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50F8E0B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D7B78E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49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4DABC8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Dentária MK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67FECE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da Imprensa n° 250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4B0FE1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4E209A3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0C91AD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181BC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Dentária São João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DED669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61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784D65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6E3D4E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3C8B6B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lastRenderedPageBreak/>
              <w:t>51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616BE6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Dentária Sorriso Perfeito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192940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Duque de Caxias n° 351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F450BD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978E4D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D6C6D2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3A5327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Dermatológica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8DADE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Rio Branco n° 74, sala 201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D55A3C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D5F365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DF07E0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20800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Dr. Tito Guimarães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FDD6FE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Tem. José Eduardo n° 453, sala 802/803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D1BC4F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4E9EB8E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18B41A1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05AD66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Clínica e Cirurgia de Olhos Dr. </w:t>
            </w:r>
            <w:proofErr w:type="spellStart"/>
            <w:r w:rsidRPr="00B96256">
              <w:rPr>
                <w:rFonts w:ascii="Calibri" w:hAnsi="Calibri"/>
                <w:bCs/>
              </w:rPr>
              <w:t>Liporaci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7E0F22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José Cardoso G. Cotia n° 152, sala 203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BB6CB3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984C5C0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291B9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55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376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Médica 18 de Outubro Ltda ME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CC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60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1E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35B0384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5A3252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56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5ED4165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Menino Jesus de Praga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968E52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Tenente José Eduardo n° 307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182C378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0F52D1E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5A2D81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3499F6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Mulher Ginecologia e Obstetrícia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A76496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Ten. José Eduardo n° 453, sala 301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6EBCE3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6D87BC4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74A333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49B078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Nice da Silveira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A7D151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Rodovia Presidente Dutra s/n° - Km 282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B9E289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Pombal</w:t>
            </w:r>
          </w:p>
        </w:tc>
      </w:tr>
      <w:tr w:rsidR="00325E45" w:rsidRPr="00B96256" w:rsidDel="00D1062C" w14:paraId="5C58202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B4E31E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59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1DD438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Nossa Senhora das Graças de Barra Mansa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0759A3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218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AAA24F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BDA55A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BD6092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D2AE61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Clínica </w:t>
            </w:r>
            <w:proofErr w:type="spellStart"/>
            <w:r w:rsidRPr="00B96256">
              <w:rPr>
                <w:rFonts w:ascii="Calibri" w:hAnsi="Calibri"/>
                <w:bCs/>
              </w:rPr>
              <w:t>Odonto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Plus BM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1CA5CB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Dr. Francisco V. A. Neto n° 233, 2° andar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53E08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389EE3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2154FC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A3147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Odontológica Fernanda Oliveira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954B40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Mário Ramos n° 194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18C6EF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D4E28C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D85ABA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C17C11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Clínica Odontológica NMF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65703D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Duque. de Caxias n° 351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33A43F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3E2CFD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A804B0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6CAACA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Prover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84F229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Arthur Oscar n° 49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EEFE2F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Nova</w:t>
            </w:r>
          </w:p>
        </w:tc>
      </w:tr>
      <w:tr w:rsidR="00325E45" w:rsidRPr="00B96256" w:rsidDel="00D1062C" w14:paraId="561644A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F4CF24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F67E7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Veterinária Bicho &amp; Cia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5E161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Luiz Ponce n° 60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81293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52BD36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F5453D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121608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Clínica Veterinária Folha Verde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80294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Dr. Pinto Ribeiro n° 380, loja 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7BD532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9040A1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D595D1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85563B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Clinicor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Clínica Cardiológica e Cirurgia Cardiovascular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EDF694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n°200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BD7988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E1E04F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B03653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4F323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Conmedh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Convênios Médicos </w:t>
            </w:r>
            <w:proofErr w:type="spellStart"/>
            <w:r w:rsidRPr="00B96256">
              <w:rPr>
                <w:rFonts w:ascii="Calibri" w:hAnsi="Calibri"/>
                <w:bCs/>
              </w:rPr>
              <w:t>Hospit</w:t>
            </w:r>
            <w:proofErr w:type="spellEnd"/>
            <w:r w:rsidRPr="00B96256">
              <w:rPr>
                <w:rFonts w:ascii="Calibri" w:hAnsi="Calibri"/>
                <w:bCs/>
              </w:rPr>
              <w:t>.</w:t>
            </w:r>
            <w:r>
              <w:rPr>
                <w:rFonts w:ascii="Calibri" w:hAnsi="Calibri"/>
                <w:bCs/>
              </w:rPr>
              <w:t xml:space="preserve"> </w:t>
            </w:r>
            <w:r w:rsidRPr="00B96256">
              <w:rPr>
                <w:rFonts w:ascii="Calibri" w:hAnsi="Calibri"/>
                <w:bCs/>
              </w:rPr>
              <w:t>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475C0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Orozimbo Ribeiro n° 66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DA13FE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135DE7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0B27053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88BD0E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Consultório Médico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DB1DD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Bernardino I. Silva n° 201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F13AF3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D7363F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AA392DA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69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45B46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COOT Clínica Ortopédica e Odontológica Trindade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277D6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>
              <w:rPr>
                <w:rFonts w:ascii="Calibri" w:hAnsi="Calibri"/>
                <w:bCs/>
              </w:rPr>
              <w:t>Jansem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de Melo n° 44, sala 101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02E76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8AE3E3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1ECE812D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33E66A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Cordis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Assistência Cardiológica Integrada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BF4DD3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Ten. José Eduardo n° 65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BD6C0C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327CD2D6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F95154E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71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55EFE9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Costa e Carvalho Clínica Dermatológica Ltda ME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859DBF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n°200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A588F4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7AEA16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9B118F5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A17583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Cotre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Clínica Ortopédica </w:t>
            </w:r>
            <w:proofErr w:type="spellStart"/>
            <w:r w:rsidRPr="00B96256">
              <w:rPr>
                <w:rFonts w:ascii="Calibri" w:hAnsi="Calibri"/>
                <w:bCs/>
              </w:rPr>
              <w:t>Traumat</w:t>
            </w:r>
            <w:proofErr w:type="spellEnd"/>
            <w:r w:rsidRPr="00B96256">
              <w:rPr>
                <w:rFonts w:ascii="Calibri" w:hAnsi="Calibri"/>
                <w:bCs/>
              </w:rPr>
              <w:t>. Reabilitação Ltda S/C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C9F9DA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>
              <w:rPr>
                <w:rFonts w:ascii="Calibri" w:hAnsi="Calibri"/>
                <w:bCs/>
              </w:rPr>
              <w:t>Jansem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de Melo n° 44, sala 102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26F020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9A7989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17225AF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31C98C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Creche Menino Jesus de Praga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B1E850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Ari Parreiras n° 493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E1488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Estamparia</w:t>
            </w:r>
          </w:p>
        </w:tc>
      </w:tr>
      <w:tr w:rsidR="00325E45" w:rsidRPr="00B96256" w:rsidDel="00D1062C" w14:paraId="1DB7749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D94B763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D4C1A2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CREMEB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B94CF3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Ten. José Eduardo n° 285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DE6AE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721E38D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22015EF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9A4D87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CREMEB NOVO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411F41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Luiz Ponce n° 213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FCD4D6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CF4CD3D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C7839B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76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B33F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CROB – Centro de Saúde Oral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1568B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Prof. Pedro Vaz n° 232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5E1FB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2422276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672516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77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A90D9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CROMF – Reabilitação Oral Ltda ME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7B56C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1, sala 804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BC48D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4EDE2E9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E30ECF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78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FFD9B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CV Odontologia Ltda ME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4FD91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Dr. Francisco V. A. Netto n°44, apto. 713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47DCC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0CF991D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526E0F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79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90E87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Dentista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326EA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Valdomiro Peres n° 1495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CACAB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Mangueira</w:t>
            </w:r>
          </w:p>
        </w:tc>
      </w:tr>
      <w:tr w:rsidR="00325E45" w:rsidRPr="00B96256" w:rsidDel="00D1062C" w14:paraId="3DDBF2E9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7319DB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80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7C477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9E0416">
              <w:rPr>
                <w:rFonts w:ascii="Calibri" w:hAnsi="Calibri"/>
                <w:bCs/>
              </w:rPr>
              <w:t xml:space="preserve">Dentista 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CDFC0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331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4AEFB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78D963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A02B8E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7C2AB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Dent</w:t>
            </w:r>
            <w:r w:rsidRPr="00B96256" w:rsidDel="007E2FA7">
              <w:rPr>
                <w:rFonts w:ascii="Calibri" w:hAnsi="Calibri"/>
                <w:bCs/>
              </w:rPr>
              <w:t>ista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80970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322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2F103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381AFD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DC8E1F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E90E79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Dentista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81079D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120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1E467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7FD091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514309C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3DA956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Dermolab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(Unimed)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3A3155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Sebastião n° 220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275B06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CD86244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521DC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84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43F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Diagnósticos Falcão Ltda ME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778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205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A95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810DDF6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43E9C6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85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101E84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Dr. Eduardo Amarante (Dentista)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13846E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Orlando Brandão n° 462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705E43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0B0A24B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A1FE0E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40338F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Drogaria Aiuruoca 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AADF13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Tancredo neves n°647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E0AAFE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Vista Alegre</w:t>
            </w:r>
          </w:p>
        </w:tc>
      </w:tr>
      <w:tr w:rsidR="00325E45" w:rsidRPr="00B96256" w:rsidDel="00D1062C" w14:paraId="0A0107D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F2FD32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C55CD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Drogaria AMEFAR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8832E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Tancredo Neves n° 648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215664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Vista Alegre</w:t>
            </w:r>
          </w:p>
        </w:tc>
      </w:tr>
      <w:tr w:rsidR="00325E45" w:rsidRPr="00B96256" w:rsidDel="00D1062C" w14:paraId="518BB61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4965B0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72E4A6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Drogaria Economize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E88D6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Ozório Gomes de Brito n°04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584C52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Vila Nova</w:t>
            </w:r>
          </w:p>
        </w:tc>
      </w:tr>
      <w:tr w:rsidR="00325E45" w:rsidRPr="00B96256" w:rsidDel="00D1062C" w14:paraId="7365DAD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7D488A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89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F8B971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Drogaria </w:t>
            </w:r>
            <w:proofErr w:type="spellStart"/>
            <w:r w:rsidRPr="00B96256">
              <w:rPr>
                <w:rFonts w:ascii="Calibri" w:hAnsi="Calibri"/>
                <w:bCs/>
              </w:rPr>
              <w:t>Emaus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930CD3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Cristiano dos R. Meirelles n° 1046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03E5C4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Vista Alegre</w:t>
            </w:r>
          </w:p>
        </w:tc>
      </w:tr>
      <w:tr w:rsidR="00325E45" w:rsidRPr="00B96256" w:rsidDel="00D1062C" w14:paraId="1AE8D70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58950E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F1C49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Drogaria EXXI PHARMA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910062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Duque de Caxias n° 110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C83D6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3276CE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18E51B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BE153A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Drogaria Floriano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5267C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A636BB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Floriano</w:t>
            </w:r>
          </w:p>
        </w:tc>
      </w:tr>
      <w:tr w:rsidR="00325E45" w:rsidRPr="00B96256" w:rsidDel="00D1062C" w14:paraId="159C690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A8A6AB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B2D6F5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Drogaria Mais Saúde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915033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C n° 654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6285D9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Vista Alegre</w:t>
            </w:r>
          </w:p>
        </w:tc>
      </w:tr>
      <w:tr w:rsidR="00325E45" w:rsidRPr="00B96256" w:rsidDel="00D1062C" w14:paraId="4CAD8B8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C767B0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85A7F9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Drogaria Mais Vida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2DD27E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do Contorno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950D2A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Mangueira</w:t>
            </w:r>
          </w:p>
        </w:tc>
      </w:tr>
      <w:tr w:rsidR="00325E45" w:rsidRPr="00B96256" w:rsidDel="00D1062C" w14:paraId="08862FE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8CDE15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4A2AF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Drogaria Saúde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5ED1D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Rua Arthur </w:t>
            </w:r>
            <w:r>
              <w:rPr>
                <w:rFonts w:ascii="Calibri" w:hAnsi="Calibri"/>
                <w:bCs/>
              </w:rPr>
              <w:t>Oscar</w:t>
            </w:r>
            <w:r w:rsidRPr="00B96256">
              <w:rPr>
                <w:rFonts w:ascii="Calibri" w:hAnsi="Calibri"/>
                <w:bCs/>
              </w:rPr>
              <w:t xml:space="preserve"> n° 146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A61BD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Vila Nova</w:t>
            </w:r>
          </w:p>
        </w:tc>
      </w:tr>
      <w:tr w:rsidR="00325E45" w:rsidRPr="00B96256" w:rsidDel="00D1062C" w14:paraId="5DFC591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1EE8072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668693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Dupont do Brasil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E9A613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Rod. Pres. Dutra, Km 280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38F5D5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</w:p>
        </w:tc>
      </w:tr>
      <w:tr w:rsidR="00325E45" w:rsidRPr="00B96256" w:rsidDel="00D1062C" w14:paraId="20D589F4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4F3F2F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96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DBD05D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Edifício Benedictus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795B23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01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34E3C3A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F77695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B1A168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2DF1E6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Edifício Garagem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49EE5D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Pinto Ribeiro n° 105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E4ED7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9B774B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31015E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B2511D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Edifício Schneider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82B280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Francisco Vilela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AAC294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55550E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E062D2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99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DFE4D3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Edifício Villa Lobos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FE504F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Domingos Mariano n° 83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FCEE7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6E036B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50D898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62EC0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Elvio Maia Bastos Clínica Medica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064BB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Monsenhor Costa n° 90, apto. 602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93B6F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3F8A35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2A001D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F737C8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Endodiag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Serviços Médicos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7C542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José Marcelino de Camargo n° 1041, sala 506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8B6481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EF2A37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49E827D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000DF5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Estação Mental Barra Mansa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C85A01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Rua João </w:t>
            </w:r>
            <w:proofErr w:type="spellStart"/>
            <w:r w:rsidRPr="00B96256">
              <w:rPr>
                <w:rFonts w:ascii="Calibri" w:hAnsi="Calibri"/>
                <w:bCs/>
              </w:rPr>
              <w:t>Valiante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n° 127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D5C749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1748BA9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D752248" w14:textId="77777777" w:rsidR="00325E45" w:rsidRPr="00B9625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1B1044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EXXI Farma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FE667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247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0ACFBE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1CC10D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C2BEFE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9E523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Famec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Pediatria Cardiologia e Fisioterapia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0C5132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1, sala 1006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7B71D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CDBF41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CADE5A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64EF60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Farmacêutica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42432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Cristóvão Leal n° 38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F167D9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2DC13E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D2F52E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8CEF4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Farmácia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Drogamix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C4D5B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Moisés Braga Lima n° 523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24742D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Santa Clara</w:t>
            </w:r>
          </w:p>
        </w:tc>
      </w:tr>
      <w:tr w:rsidR="00325E45" w:rsidRPr="00B96256" w:rsidDel="00D1062C" w14:paraId="1E4EA58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FF3C6E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621874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Farmácia Goiabal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F50071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RJ 155 n° 1576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2DA63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Goiabal</w:t>
            </w:r>
          </w:p>
        </w:tc>
      </w:tr>
      <w:tr w:rsidR="00325E45" w:rsidRPr="00B96256" w:rsidDel="00D1062C" w14:paraId="68FC96E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A304D0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081FD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Farmácia Municipal e Alto Custo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4B9950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Av. Pref. João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Chiesse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Filho n° 1100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E9804C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09EEB3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D359D0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109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D67E4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Fevix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Odontológica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BB6FDA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Rio Branco n° 94, apto 301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2DA85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C3F71E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BB1806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396F17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Fundamp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0BA2F1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Tenente José Eduardo n° 104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1AE069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2328CD3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90244E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7190C8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Fusex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70392D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Parque da Cidade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F25AB4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637B44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6F5470B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5752B3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Getúlio Pereira Serviços Médicos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B07DE3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>
              <w:rPr>
                <w:rFonts w:ascii="Calibri" w:hAnsi="Calibri"/>
                <w:bCs/>
              </w:rPr>
              <w:t>Jansem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de Melo n° 53, apto 101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7E563F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8324830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0AA85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113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923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GG Leal Serviços Médicos Ltda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E63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Dr. Francisco V. A. Netto n° 44, sala 907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3F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1D8DFD3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C08184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114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4D992B06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Gonçalves e Xavier Clínica Ginecologia e Obstetrícia Ltda ME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81451F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509, Loja 56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E99EAF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7C6FB4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80F7B6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4FE829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Griffin do Brasil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2E41EE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Rod. Presidente Dutra - Km 280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482C4D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Pombal</w:t>
            </w:r>
          </w:p>
        </w:tc>
      </w:tr>
      <w:tr w:rsidR="00325E45" w:rsidRPr="00B96256" w:rsidDel="00D1062C" w14:paraId="5E74E7A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7A26D9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D54214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Hemolab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Lab. Hematologia Análises Clínicas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F8DD40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Cristóvão Leal n° 37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F0BB03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87013F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5E6F2A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7F8422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Hemonúcleo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A0F405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Pinto Ribeiro n° 205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6251A5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4765B5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EBA791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2C548F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Hospital da Mulher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8C259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Ten. José Eduardo n° 200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C8BA64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3833AD3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B99F96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119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00FEF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Hospital </w:t>
            </w:r>
            <w:r w:rsidRPr="00B96256" w:rsidDel="00FE3D22">
              <w:rPr>
                <w:rFonts w:ascii="Calibri" w:hAnsi="Calibri"/>
                <w:bCs/>
              </w:rPr>
              <w:t>Materno Infantil de Barra Mansa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4225D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Av. Ten. José Eduardo n° </w:t>
            </w:r>
            <w:r w:rsidRPr="00B96256" w:rsidDel="00FE3D22">
              <w:rPr>
                <w:rFonts w:ascii="Calibri" w:hAnsi="Calibri"/>
                <w:bCs/>
              </w:rPr>
              <w:t>200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B1A5D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012D6A1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3189638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EBC53F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Ide &amp; Almeida Odontologia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9EDF25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577, loja 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877A62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113C057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64B412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121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5010593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Instituto de Desenvolvimento Humano IDH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1E3BF15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José Caetano n° 42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CA7812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2F8845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DC6A28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8569FA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Integral Master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E3714B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Maria da Cruz n° 55, sala 106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221BA6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ED8DE0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2F9DAA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469CA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Intensi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>
              <w:rPr>
                <w:rFonts w:ascii="Calibri" w:hAnsi="Calibri"/>
                <w:bCs/>
              </w:rPr>
              <w:t>Cardio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Serviços Médicos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DF5686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Tem. José Eduardo n° 61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AB3CD5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06A02F5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0CB0D4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8C87ED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Intensibarra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Centro Tratamento Intensivo Barra Mansa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B693E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Tem. José Eduardo n° 585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D55260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3BC6C1E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A43CAF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CDEA0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Inter Pharma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796E96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Maria de M. Costa n° 50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84E15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Ano Bom </w:t>
            </w:r>
          </w:p>
        </w:tc>
      </w:tr>
      <w:tr w:rsidR="00325E45" w:rsidRPr="00B96256" w:rsidDel="00D1062C" w14:paraId="53BCD22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309338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09900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J C Henriques Laboratório de Análises Clínicas Ltda EPP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0E6AD1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Ten. José Eduardo n° 51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C8C0C3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48233DB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DD5E82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236C69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Jaques </w:t>
            </w:r>
            <w:proofErr w:type="spellStart"/>
            <w:r w:rsidRPr="00B96256">
              <w:rPr>
                <w:rFonts w:ascii="Calibri" w:hAnsi="Calibri"/>
                <w:bCs/>
              </w:rPr>
              <w:t>Knupp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Consultório Odontológico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A6CE305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509, loja 51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E4E2D0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49F5A8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B026D6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72C6B99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Kmem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Clínica de Especialidades Médicas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28C29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1, sala 204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CBE1E5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9C2FDC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05FF1C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129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BCB8D9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Knupp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Odontologia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Ltda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B032D4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Professor Pedro Vaz n° 65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ECAD5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CD808F6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88EC25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130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7C15D0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L </w:t>
            </w:r>
            <w:proofErr w:type="spellStart"/>
            <w:r w:rsidRPr="00B96256">
              <w:rPr>
                <w:rFonts w:ascii="Calibri" w:hAnsi="Calibri"/>
                <w:bCs/>
              </w:rPr>
              <w:t>L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Ramos Clínica Médica 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501B2AA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Antônio Pinto Neves n° 38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3D3F9F8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5EF9F919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6DC961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131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775D5B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Labor Vita BM de Análises Clínicas Ltda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E9437D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Santos Dumont n° 179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472E86E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C739D5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6D6223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FEBE55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Laboratório Análise Clínica Vale do Paraíba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7CACF8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Dr. Mário Ramos n° 122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A88C82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8B8B5C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A68FC2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9D8E2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Laboratório Ano Bom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6333E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Professor Pedro Vaz n° 145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BCBE90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09F585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1213D4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3396F7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Laboratório de Análise Clínica UBM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750BE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Ver. Pinho de Carvalho n° 267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57929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CFDCD2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C0CBEE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04475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Laboratório Fácil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326B0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Pinto Ribeiro n° 25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C41379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73C68E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FB5425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BEDB4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Laboratório Médico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Diagnolab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HSN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Ltda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EED3D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Sebastião n° 71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4196A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1C99E1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390DAD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727D55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Laboratório Santo Antônio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E30AB8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160, sala 201-205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31E92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786D12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EC2789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5987D4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Laboratório Vale do Paraíba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60B613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Dr. Mário Ramos n° 122, loja 02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D9D530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CA92FF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A12224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139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4B8D8B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Labs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Dor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25F2B7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Abdo Filipe n°123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814450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07A8451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1A17AA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AEA6E4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Laclin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Lab. de Análises Clínicas de Barra Mansa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E95299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Dr. Francisco V. A. Netto n° 44, apto. 601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B69DF4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D6247A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5D6F856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A5EB36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Laclin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Lab. de Análises Clínicas de Barra Mansa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E14C26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Ten. José Eduardo n° 459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D735A7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2D8A7163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644D0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142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D51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Lar dos Velhinhos São José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FC3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Fernandes Viana n° 78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9A4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Vista Alegre</w:t>
            </w:r>
          </w:p>
        </w:tc>
      </w:tr>
      <w:tr w:rsidR="00325E45" w:rsidRPr="00B96256" w:rsidDel="00D1062C" w14:paraId="53D25423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32CAEA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143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5434B4F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Lumar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&amp; </w:t>
            </w:r>
            <w:proofErr w:type="spellStart"/>
            <w:r w:rsidRPr="00B96256">
              <w:rPr>
                <w:rFonts w:ascii="Calibri" w:hAnsi="Calibri"/>
                <w:bCs/>
              </w:rPr>
              <w:t>Rhufo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50EB34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Mário Ramos n° 52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000A54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724DF6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6F2A26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4CFB2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M A F Silva Laboratório Análises Clínicas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4C91D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Santos Dumont n° 179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83AA3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5BC3A7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3C9B8F3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6D31E0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M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M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Odontologia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Ltda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C33F0F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Dr. Francisco V. A. Netto n° 44, apto. 501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FAF5E2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D6A3BCF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11BAC7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146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4DB424C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Marujo Tatto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12F3AE2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R. Orozimbo Ribeiro n° 58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96CC91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2CDBA8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F855B9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17EFE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Master Clínica Médica Odontológica Especializada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35B130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Maria da Cruz n° 55, sala 106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7F5265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9F65E5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97A2A8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BE7A8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Odonto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Arte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C70303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Arthur Oscar n° 251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6F6826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Nova</w:t>
            </w:r>
          </w:p>
        </w:tc>
      </w:tr>
      <w:tr w:rsidR="00325E45" w:rsidRPr="00B96256" w:rsidDel="00D1062C" w14:paraId="5AEB238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B8E528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149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FFCDF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Odonto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Kids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98E6CC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Av. Joaquim Leite 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7EFF08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99A64D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9BF3D5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A06AF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Odonto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Vitale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D34B9C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Arthur Oscar n° 72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C81A0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Nova</w:t>
            </w:r>
          </w:p>
        </w:tc>
      </w:tr>
      <w:tr w:rsidR="00325E45" w:rsidRPr="00B96256" w:rsidDel="00D1062C" w14:paraId="497359C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31C5D9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23EFB2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Odontologia Integrada Guedes de Barra Mansa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536528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Joaquim Leite n° 160, sala 303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08B77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408F9B1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948D3D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9F35B5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Oral Barra Mansa Serviços Odontológicos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804AF1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Dr. Pinto Ribeiro n° 316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6BECB7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1431B2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03CE66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5F76E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Oral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Care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Saúde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Ltda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86136F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Dr. Francisco V. A. Netto n° 44, apto. 702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4865A4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43B54C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674B50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529B6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Oral Dentista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1670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Zil</w:t>
            </w:r>
            <w:r>
              <w:rPr>
                <w:rFonts w:ascii="Calibri" w:hAnsi="Calibri"/>
                <w:bCs/>
              </w:rPr>
              <w:t>ma</w:t>
            </w:r>
            <w:r w:rsidRPr="00B96256" w:rsidDel="00D1062C">
              <w:rPr>
                <w:rFonts w:ascii="Calibri" w:hAnsi="Calibri"/>
                <w:bCs/>
              </w:rPr>
              <w:t xml:space="preserve"> M. C. Augusto n° 363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7B88C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São Carlos</w:t>
            </w:r>
          </w:p>
        </w:tc>
      </w:tr>
      <w:tr w:rsidR="00325E45" w:rsidRPr="00B96256" w:rsidDel="00D1062C" w14:paraId="3FFA6CF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2330DE6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4D16D4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Orto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Sul Clínica </w:t>
            </w:r>
            <w:proofErr w:type="spellStart"/>
            <w:r w:rsidRPr="00B96256">
              <w:rPr>
                <w:rFonts w:ascii="Calibri" w:hAnsi="Calibri"/>
                <w:bCs/>
              </w:rPr>
              <w:t>Ltda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EPP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15A6F2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São Sebastião n° 105, sala 1156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565DDC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DA3A4C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05323C3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33D85B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Ortocentro Clin. Odont. de Ort. e Ortop.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A40897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José Cardoso G. Cotia n° 153, sala 02 e 03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8E7548E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CD5CCC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29F4396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94C2F7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Plana Acupuntura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AC4CCE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São </w:t>
            </w:r>
            <w:r>
              <w:rPr>
                <w:rFonts w:ascii="Calibri" w:hAnsi="Calibri"/>
                <w:bCs/>
              </w:rPr>
              <w:t>Sebastião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AF5A55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F6A46B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11CFE8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05C4E0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PLGA Serviços Oftalmológicos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02AB1C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Santos Dumont n° 193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0F3AE1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6D4622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B273EE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159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BA4ABA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Policlínica 9 de Abril (Sirene III)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7595AE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Álvaro Rego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Millen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n° 57 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A00AC0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Nove de Abril</w:t>
            </w:r>
          </w:p>
        </w:tc>
      </w:tr>
      <w:tr w:rsidR="00325E45" w:rsidRPr="00B96256" w:rsidDel="00D1062C" w14:paraId="0FA4390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CC67BA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582E82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Posto de Saúde CIEP-292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A10C6E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Presidente Kennedy s/n°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0AB889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45B8A00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A2C035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58976AC" w14:textId="77777777" w:rsidR="00325E45" w:rsidRPr="00B96256" w:rsidDel="00214C02" w:rsidRDefault="00325E45" w:rsidP="00136ACB">
            <w:pPr>
              <w:rPr>
                <w:rFonts w:ascii="Calibri" w:hAnsi="Calibri"/>
                <w:bCs/>
              </w:rPr>
            </w:pPr>
            <w:r w:rsidRPr="00B96256" w:rsidDel="00214C02">
              <w:rPr>
                <w:rFonts w:ascii="Calibri" w:hAnsi="Calibri"/>
                <w:bCs/>
              </w:rPr>
              <w:t xml:space="preserve">Posto de Saúde da </w:t>
            </w:r>
            <w:proofErr w:type="spellStart"/>
            <w:r w:rsidRPr="00B96256" w:rsidDel="00214C02">
              <w:rPr>
                <w:rFonts w:ascii="Calibri" w:hAnsi="Calibri"/>
                <w:bCs/>
              </w:rPr>
              <w:t>Bocaininha</w:t>
            </w:r>
            <w:proofErr w:type="spellEnd"/>
            <w:r w:rsidRPr="00B96256" w:rsidDel="00214C02">
              <w:rPr>
                <w:rFonts w:ascii="Calibri" w:hAnsi="Calibri"/>
                <w:bCs/>
              </w:rPr>
              <w:t xml:space="preserve"> CIEP 486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59AA2AA" w14:textId="77777777" w:rsidR="00325E45" w:rsidRPr="00B96256" w:rsidDel="00214C02" w:rsidRDefault="00325E45" w:rsidP="00136ACB">
            <w:pPr>
              <w:rPr>
                <w:rFonts w:ascii="Calibri" w:hAnsi="Calibri"/>
                <w:bCs/>
              </w:rPr>
            </w:pPr>
            <w:r w:rsidRPr="00B96256" w:rsidDel="00214C02">
              <w:rPr>
                <w:rFonts w:ascii="Calibri" w:hAnsi="Calibri"/>
                <w:bCs/>
              </w:rPr>
              <w:t>Rua Governador Chagas Freitas n° 486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5F291B" w14:textId="77777777" w:rsidR="00325E45" w:rsidRPr="00B96256" w:rsidDel="00214C02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214C02">
              <w:rPr>
                <w:rFonts w:ascii="Calibri" w:hAnsi="Calibri"/>
                <w:bCs/>
              </w:rPr>
              <w:t>Bocaininha</w:t>
            </w:r>
            <w:proofErr w:type="spellEnd"/>
          </w:p>
        </w:tc>
      </w:tr>
      <w:tr w:rsidR="00325E45" w:rsidRPr="00B96256" w:rsidDel="00214C02" w14:paraId="15CAC2E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6DF7D90" w14:textId="77777777" w:rsidR="00325E45" w:rsidRPr="00B96256" w:rsidDel="00214C02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6E0DB6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581B1E">
              <w:rPr>
                <w:rFonts w:ascii="Calibri" w:hAnsi="Calibri"/>
                <w:bCs/>
              </w:rPr>
              <w:t>Posto de Saúde</w:t>
            </w:r>
            <w:r w:rsidRPr="00B96256" w:rsidDel="00D1062C">
              <w:rPr>
                <w:rFonts w:ascii="Calibri" w:hAnsi="Calibri"/>
                <w:bCs/>
              </w:rPr>
              <w:t xml:space="preserve"> Getúlio Vargas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B4E9D7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Salvador n° 1050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1FBD94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Getúlio Vargas</w:t>
            </w:r>
          </w:p>
        </w:tc>
      </w:tr>
      <w:tr w:rsidR="00325E45" w:rsidRPr="00B96256" w:rsidDel="00D1062C" w14:paraId="3939266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EA49A9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BCAADC7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 w:rsidRPr="00B96256" w:rsidDel="00223746">
              <w:rPr>
                <w:rFonts w:ascii="Calibri" w:hAnsi="Calibri"/>
                <w:bCs/>
              </w:rPr>
              <w:t>Posto de Saúde Km 4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97983DC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 w:rsidRPr="00B96256" w:rsidDel="00223746">
              <w:rPr>
                <w:rFonts w:ascii="Calibri" w:hAnsi="Calibri"/>
                <w:bCs/>
              </w:rPr>
              <w:t>Rua São Vicente n° 104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5C45D38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 w:rsidRPr="00B96256" w:rsidDel="00223746">
              <w:rPr>
                <w:rFonts w:ascii="Calibri" w:hAnsi="Calibri"/>
                <w:bCs/>
              </w:rPr>
              <w:t>Km 4</w:t>
            </w:r>
          </w:p>
        </w:tc>
      </w:tr>
      <w:tr w:rsidR="00325E45" w:rsidRPr="00B96256" w:rsidDel="00223746" w14:paraId="77F31B8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08411D1" w14:textId="77777777" w:rsidR="00325E45" w:rsidRPr="00B96256" w:rsidDel="0022374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AC602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Posto de Saúde Mangueira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0F2BC1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do Contorno s/n°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B25E5F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Mangueira</w:t>
            </w:r>
          </w:p>
        </w:tc>
      </w:tr>
      <w:tr w:rsidR="00325E45" w:rsidRPr="00B96256" w:rsidDel="00D1062C" w14:paraId="35138C1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472F7D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9B7E3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Posto de Saúde Paraíso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463F9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T n° 98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02CA3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Paraíso</w:t>
            </w:r>
          </w:p>
        </w:tc>
      </w:tr>
      <w:tr w:rsidR="00325E45" w:rsidRPr="00B96256" w:rsidDel="00D1062C" w14:paraId="5B495D0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9F1797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CD856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PREVLAB – Laboratório e Serviços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846D1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Ten. José Eduardo n° 453, sala 401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5A7BB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6CA5008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882697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152CF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Profissionais da Saúde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69AED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R. Ten. José Eduardo n°453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64EB5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11B4D34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11152E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A5E2B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PSF Belo Horizonte (NOVO)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6F8A52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Sete de Setembro n° 238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E3EAD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Vista Alegre</w:t>
            </w:r>
          </w:p>
        </w:tc>
      </w:tr>
      <w:tr w:rsidR="00325E45" w:rsidRPr="00B96256" w:rsidDel="00D1062C" w14:paraId="2C6597C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11A4C3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169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8E9E83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7B5702">
              <w:rPr>
                <w:rFonts w:ascii="Calibri" w:hAnsi="Calibri"/>
                <w:bCs/>
              </w:rPr>
              <w:t xml:space="preserve">PSF </w:t>
            </w:r>
            <w:r w:rsidRPr="00B96256" w:rsidDel="00D1062C">
              <w:rPr>
                <w:rFonts w:ascii="Calibri" w:hAnsi="Calibri"/>
                <w:bCs/>
              </w:rPr>
              <w:t>Colônia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07F505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Est. Gov. Chagas Freitas n° 2910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F39EDD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Colônia</w:t>
            </w:r>
          </w:p>
        </w:tc>
      </w:tr>
      <w:tr w:rsidR="00325E45" w:rsidRPr="00B96256" w:rsidDel="00D1062C" w14:paraId="316E22D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507CD59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01A8D9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PSF Ismael de Souza (</w:t>
            </w: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Vista Alegre)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5B7D41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das Flores n° 44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850739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Vista Alegre</w:t>
            </w:r>
          </w:p>
        </w:tc>
      </w:tr>
      <w:tr w:rsidR="00325E45" w:rsidRPr="00B96256" w:rsidDel="00D1062C" w14:paraId="157608F1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3C8A6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171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262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PSF Jardim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Roselândia</w:t>
            </w:r>
            <w:proofErr w:type="spellEnd"/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BE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B n° 640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1E8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Jd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Roselândia</w:t>
            </w:r>
            <w:proofErr w:type="spellEnd"/>
          </w:p>
        </w:tc>
      </w:tr>
      <w:tr w:rsidR="00325E45" w:rsidRPr="00B96256" w:rsidDel="00D1062C" w14:paraId="5282477C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C41C35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172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31F0C15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PSF Loteamento Sofia – Givanildo Veloso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C37134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Rosalina da Silva Dias n° 12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7EB8CB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Lot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>. Sofia</w:t>
            </w:r>
          </w:p>
        </w:tc>
      </w:tr>
      <w:tr w:rsidR="00325E45" w:rsidRPr="00B96256" w:rsidDel="00D1062C" w14:paraId="2B2DFE6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AFD355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F3330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PSF </w:t>
            </w:r>
            <w:proofErr w:type="spellStart"/>
            <w:r w:rsidRPr="00B96256">
              <w:rPr>
                <w:rFonts w:ascii="Calibri" w:hAnsi="Calibri"/>
                <w:bCs/>
              </w:rPr>
              <w:t>Siderlândia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2F95BD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Min. Amaral Peixoto n° 2596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345788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Siderlândia</w:t>
            </w:r>
            <w:proofErr w:type="spellEnd"/>
          </w:p>
        </w:tc>
      </w:tr>
      <w:tr w:rsidR="00325E45" w:rsidRPr="00B96256" w:rsidDel="00D1062C" w14:paraId="77D3548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E859F1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7342D5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PSF Vila Coringa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7BD089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Espírito dos Santos n° 140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A00B2A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Coringa</w:t>
            </w:r>
          </w:p>
        </w:tc>
      </w:tr>
      <w:tr w:rsidR="00325E45" w:rsidRPr="00B96256" w:rsidDel="00D1062C" w14:paraId="0C9C1FA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15E123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0EE7053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 w:rsidRPr="00B96256" w:rsidDel="00223746">
              <w:rPr>
                <w:rFonts w:ascii="Calibri" w:hAnsi="Calibri"/>
                <w:bCs/>
              </w:rPr>
              <w:t>PSF Vila Principal (Mitra Diocesana)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657E28B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 w:rsidRPr="00B96256" w:rsidDel="00223746">
              <w:rPr>
                <w:rFonts w:ascii="Calibri" w:hAnsi="Calibri"/>
                <w:bCs/>
              </w:rPr>
              <w:t>Rua Um 223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49AAAEE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 w:rsidRPr="00B96256" w:rsidDel="00223746">
              <w:rPr>
                <w:rFonts w:ascii="Calibri" w:hAnsi="Calibri"/>
                <w:bCs/>
              </w:rPr>
              <w:t>Vila Principal</w:t>
            </w:r>
          </w:p>
        </w:tc>
      </w:tr>
      <w:tr w:rsidR="00325E45" w:rsidRPr="00B96256" w:rsidDel="00223746" w14:paraId="21F0BE1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C77FC50" w14:textId="77777777" w:rsidR="00325E45" w:rsidRPr="00B96256" w:rsidDel="0022374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2175DB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Quartel do Corpo de Bombeiros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572428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Homero Leite n° 352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6F8FE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Saudade</w:t>
            </w:r>
          </w:p>
        </w:tc>
      </w:tr>
      <w:tr w:rsidR="00325E45" w:rsidRPr="00B96256" w:rsidDel="00D1062C" w14:paraId="2563E29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BB8D65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D038F9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 A Serviços Médicos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CA942D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Prof. Pedro Vaz n° 41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477076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55CFD93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3F7C0F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2B1EFC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Radioclin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Clínica Radiol. de Docum. </w:t>
            </w:r>
            <w:proofErr w:type="spellStart"/>
            <w:r w:rsidRPr="00B96256">
              <w:rPr>
                <w:rFonts w:ascii="Calibri" w:hAnsi="Calibri"/>
                <w:bCs/>
              </w:rPr>
              <w:t>Ortod</w:t>
            </w:r>
            <w:proofErr w:type="spellEnd"/>
            <w:r w:rsidRPr="00B96256">
              <w:rPr>
                <w:rFonts w:ascii="Calibri" w:hAnsi="Calibri"/>
                <w:bCs/>
              </w:rPr>
              <w:t>.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F49C79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José Maria da Cruz n° 55, sala 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7BD61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99527D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1CDC03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179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D52F92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Ramon &amp; Ramon Clínica Médica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2C655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Domingos Mariano n° 83, sala 105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937B7DA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0D00F6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A25866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CA29CA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Residência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55F733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Eduardo Junqueira n° 22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9D44E6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55A10B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8EB70F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B5923A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Residência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B8629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Almeida Filho n° 48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DAA9D1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0574B71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B410D2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A1AF7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Residência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D5211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Guilherme Cruz n° 43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63B71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Ursulino</w:t>
            </w:r>
          </w:p>
        </w:tc>
      </w:tr>
      <w:tr w:rsidR="00325E45" w:rsidRPr="00B96256" w:rsidDel="00D1062C" w14:paraId="14E6B07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69A1BCB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CD2530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Residência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C858D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Antônio F. Pinto n° 126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004D83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Rialto</w:t>
            </w:r>
          </w:p>
        </w:tc>
      </w:tr>
      <w:tr w:rsidR="00325E45" w:rsidRPr="00B96256" w:rsidDel="00D1062C" w14:paraId="494D5152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10C5E7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184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29176B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Residência Terapêutica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1832E4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Francisco Villela n° 86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4092582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9886AF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6359F9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239284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Reumaderm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Clínica de Reumatologia e Dermatologia Ltda ME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5CBB26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Tem. José Eduardo n° 453, sala 201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2887F4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00884A6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17B5B5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46C16D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Saint Gobain (Laboratório)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1B5D23D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Via Sérgio Braga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74F193F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Barbará</w:t>
            </w:r>
          </w:p>
        </w:tc>
      </w:tr>
      <w:tr w:rsidR="00325E45" w:rsidRPr="00B96256" w:rsidDel="00D1062C" w14:paraId="51B69E0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799F91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8F62513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Santa Casa de Misericórdia de Barra Mansa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5F92BF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Ary Fontenelle n° 649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317C39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Estamparia</w:t>
            </w:r>
          </w:p>
        </w:tc>
      </w:tr>
      <w:tr w:rsidR="00325E45" w:rsidRPr="00B96256" w:rsidDel="00D1062C" w14:paraId="2F26953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5D8E17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4E35D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Santa Casa de Misericórdia de Barra Mansa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F739DD7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205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17B382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6C0B2E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637901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189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A06B4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Secretaria Municipal de Saúde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1411674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Pinto Ribeiro n° 65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90743C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249CD8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99C91B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8E5FF0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SEMART BM Serviços Médicos do Trabalho </w:t>
            </w:r>
            <w:proofErr w:type="spellStart"/>
            <w:r w:rsidRPr="00B96256">
              <w:rPr>
                <w:rFonts w:ascii="Calibri" w:hAnsi="Calibri"/>
                <w:bCs/>
              </w:rPr>
              <w:t>Socied</w:t>
            </w:r>
            <w:proofErr w:type="spellEnd"/>
            <w:r w:rsidRPr="00B96256">
              <w:rPr>
                <w:rFonts w:ascii="Calibri" w:hAnsi="Calibri"/>
                <w:bCs/>
              </w:rPr>
              <w:t>. Emp.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F0340D8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Dr. Francisco V. A. Netto n° 361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ADB8352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4D5B3C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45DE3A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0F30E9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SEST/ SENAT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7841CB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Severino Saretta n° 05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24F3CA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Barbará</w:t>
            </w:r>
          </w:p>
        </w:tc>
      </w:tr>
      <w:tr w:rsidR="00325E45" w:rsidRPr="00B96256" w:rsidDel="00D1062C" w14:paraId="5A74FD4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55EE63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4B358D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Shopping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Firorelle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F6365F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Sebastião n° 200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4CF58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E093E5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524C16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1CE3A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Shopping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House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557AB2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Sebastião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F4DFDA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D6BD67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3A8A86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52594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Siderúrgica Barra Mansa (Medicina do Trabalho)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38DAF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Homero Leite n° 1300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359A4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Saudade</w:t>
            </w:r>
          </w:p>
        </w:tc>
      </w:tr>
      <w:tr w:rsidR="00325E45" w:rsidRPr="00B96256" w:rsidDel="00D1062C" w14:paraId="4185BC5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7D0FF3F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80E346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Sind</w:t>
            </w:r>
            <w:proofErr w:type="spellEnd"/>
            <w:r w:rsidRPr="00B96256">
              <w:rPr>
                <w:rFonts w:ascii="Calibri" w:hAnsi="Calibri"/>
                <w:bCs/>
              </w:rPr>
              <w:t>. dos Trabalhadores em Transportes</w:t>
            </w:r>
            <w:r w:rsidRPr="00B96256" w:rsidDel="00D1062C">
              <w:rPr>
                <w:rFonts w:ascii="Calibri" w:hAnsi="Calibri"/>
                <w:bCs/>
              </w:rPr>
              <w:t xml:space="preserve"> Rodoviários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3FE055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da Imprensa n° 120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32019A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1E44580D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29836A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196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47613C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Sindicato dos Metalúrgicos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0E1114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Ary Fontenelle n° 362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560D12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Estamparia</w:t>
            </w:r>
          </w:p>
        </w:tc>
      </w:tr>
      <w:tr w:rsidR="00325E45" w:rsidRPr="00B96256" w:rsidDel="00D1062C" w14:paraId="0ABB2D0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EF2BBD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11E28F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Sindicato dos Rodoviários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17369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da Imprensa n° 120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973AE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 xml:space="preserve">Ano Bom </w:t>
            </w:r>
          </w:p>
        </w:tc>
      </w:tr>
      <w:tr w:rsidR="00325E45" w:rsidRPr="00B96256" w:rsidDel="00D1062C" w14:paraId="521A4A4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9BA095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104BB6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Sirene I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D970B4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Getúlio B. Rodrigues n° 210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97A17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Boa Sorte</w:t>
            </w:r>
          </w:p>
        </w:tc>
      </w:tr>
      <w:tr w:rsidR="00325E45" w:rsidRPr="00B96256" w:rsidDel="00D1062C" w14:paraId="79B8465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55A15C0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199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A5457D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Sirene II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0BB21D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Major José Bento n° 1889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60DC7D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Nova</w:t>
            </w:r>
          </w:p>
        </w:tc>
      </w:tr>
      <w:tr w:rsidR="00325E45" w:rsidRPr="00B96256" w:rsidDel="00D1062C" w14:paraId="623C2227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6E742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200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21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Terapia Intensiva Neonatal e Pediátrica do Sul Fluminense Ltda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6D3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Tem. José Eduardo n° 200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C8E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5AFC309C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7F7230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201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1F06F2B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Transporte Excelsior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89970E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Marcela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Eny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C. Loureiro n° 90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18C35E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M</w:t>
            </w:r>
            <w:r w:rsidRPr="00B96256">
              <w:rPr>
                <w:rFonts w:ascii="Calibri" w:hAnsi="Calibri"/>
                <w:bCs/>
              </w:rPr>
              <w:t xml:space="preserve">0rada </w:t>
            </w:r>
            <w:r w:rsidRPr="00B96256" w:rsidDel="00D1062C">
              <w:rPr>
                <w:rFonts w:ascii="Calibri" w:hAnsi="Calibri"/>
                <w:bCs/>
              </w:rPr>
              <w:t>Granja</w:t>
            </w:r>
          </w:p>
        </w:tc>
      </w:tr>
      <w:tr w:rsidR="00325E45" w:rsidRPr="00B96256" w:rsidDel="00D1062C" w14:paraId="290C979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7E1C72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BA143D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UBM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4B526F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Ver. Pinho de Carvalho n° 267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4A4959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376E3BF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320DA8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6CDA0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– Getúlio Vargas (NOVO)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0F59FC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Curitiba s/n°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9FF6FB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Getúlio Vargas</w:t>
            </w:r>
          </w:p>
        </w:tc>
      </w:tr>
      <w:tr w:rsidR="00325E45" w:rsidRPr="00B96256" w:rsidDel="00D1062C" w14:paraId="2D6363A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B0037B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26578E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– Maria Veronica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9DB726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Antônio Rodrigues de Almeida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2C0E6C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S Franc.</w:t>
            </w:r>
            <w:r w:rsidRPr="00B96256" w:rsidDel="00D1062C">
              <w:rPr>
                <w:rFonts w:ascii="Calibri" w:hAnsi="Calibri"/>
                <w:bCs/>
              </w:rPr>
              <w:t xml:space="preserve"> de Assis</w:t>
            </w:r>
          </w:p>
        </w:tc>
      </w:tr>
      <w:tr w:rsidR="00325E45" w:rsidRPr="00B96256" w:rsidDel="00D1062C" w14:paraId="335893F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8F39A7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479D76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– Santa Izabel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149037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Mateus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1630B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Santa Izabel</w:t>
            </w:r>
          </w:p>
        </w:tc>
      </w:tr>
      <w:tr w:rsidR="00325E45" w:rsidRPr="00B96256" w:rsidDel="00D1062C" w14:paraId="1AC90C2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830FAE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16C5D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Amparo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B092F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Izabel Penha Vilela n° 51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03AB2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N.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Sª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>. Amparo</w:t>
            </w:r>
          </w:p>
        </w:tc>
      </w:tr>
      <w:tr w:rsidR="00325E45" w:rsidRPr="00B96256" w:rsidDel="00D1062C" w14:paraId="7FAB58A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DE4BF2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8582A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Boa Vista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F2DBF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Xavier Itaboraí n° 355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EDB0F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Boa Vista II</w:t>
            </w:r>
          </w:p>
        </w:tc>
      </w:tr>
      <w:tr w:rsidR="00325E45" w:rsidRPr="00B96256" w:rsidDel="00D1062C" w14:paraId="264820F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B743BC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25538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Boa Vista III – Júlio Caruso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02119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Xavier Itaboraí n° 1301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E6AE7B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Boa Vista II</w:t>
            </w:r>
          </w:p>
        </w:tc>
      </w:tr>
      <w:tr w:rsidR="00325E45" w:rsidRPr="00B96256" w:rsidDel="00D1062C" w14:paraId="0310DC5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382644A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209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F24A41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Bocaininha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BB7F60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Est. Gov. Chagas Freitas n° 636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B652A3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Bocaininha</w:t>
            </w:r>
            <w:proofErr w:type="spellEnd"/>
          </w:p>
        </w:tc>
      </w:tr>
      <w:tr w:rsidR="00325E45" w:rsidRPr="00B96256" w:rsidDel="00D1062C" w14:paraId="5A778C90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8E0D79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210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4BB45E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Centro (Anna Ribeiro) N. 43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3F75601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Cristóvão Leal n° 45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14F3726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0887A1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758594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36631B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Colônia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28E1E6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João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Wayda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n° 75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1316F5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Colônia</w:t>
            </w:r>
          </w:p>
        </w:tc>
      </w:tr>
      <w:tr w:rsidR="00325E45" w:rsidRPr="00B96256" w:rsidDel="00D1062C" w14:paraId="6E3EE11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5EC00A4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857752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Cotiara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E3527F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Hipólito n° 1386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84AF25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Cotiara</w:t>
            </w:r>
          </w:p>
        </w:tc>
      </w:tr>
      <w:tr w:rsidR="00325E45" w:rsidRPr="00B96256" w:rsidDel="00D1062C" w14:paraId="5B18221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D4F380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3264A2D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223746">
              <w:rPr>
                <w:rFonts w:ascii="Calibri" w:hAnsi="Calibri"/>
                <w:bCs/>
              </w:rPr>
              <w:t xml:space="preserve"> Floriano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EF87923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 w:rsidRPr="00B96256" w:rsidDel="00223746">
              <w:rPr>
                <w:rFonts w:ascii="Calibri" w:hAnsi="Calibri"/>
                <w:bCs/>
              </w:rPr>
              <w:t>Rua Martins Tostes n° 185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D4C16EC" w14:textId="77777777" w:rsidR="00325E45" w:rsidRPr="00B96256" w:rsidDel="00223746" w:rsidRDefault="00325E45" w:rsidP="00136ACB">
            <w:pPr>
              <w:rPr>
                <w:rFonts w:ascii="Calibri" w:hAnsi="Calibri"/>
                <w:bCs/>
              </w:rPr>
            </w:pPr>
            <w:r w:rsidRPr="00B96256" w:rsidDel="00223746">
              <w:rPr>
                <w:rFonts w:ascii="Calibri" w:hAnsi="Calibri"/>
                <w:bCs/>
              </w:rPr>
              <w:t>Floriano</w:t>
            </w:r>
          </w:p>
        </w:tc>
      </w:tr>
      <w:tr w:rsidR="00325E45" w:rsidRPr="00B96256" w:rsidDel="00223746" w14:paraId="2F2B8E6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7E0BBB3" w14:textId="77777777" w:rsidR="00325E45" w:rsidRPr="00B96256" w:rsidDel="00223746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38D98B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Mangueira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A28AAC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Waldomiro Peres Gonçalves n° 2195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2B74C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Ponte Alta</w:t>
            </w:r>
          </w:p>
        </w:tc>
      </w:tr>
      <w:tr w:rsidR="00325E45" w:rsidRPr="00B96256" w:rsidDel="00D1062C" w14:paraId="488D678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5038B7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4094F7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Marcos Cury – Vila Maria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43A1A7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Prof. Nilza da S. Santos n° 58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41519D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Maria</w:t>
            </w:r>
          </w:p>
        </w:tc>
      </w:tr>
      <w:tr w:rsidR="00325E45" w:rsidRPr="00B96256" w:rsidDel="00D1062C" w14:paraId="51BA6E4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3C9B41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C0F58A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Monte Cristo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3C81D3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Um n° 28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F14883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Monte Cristo</w:t>
            </w:r>
          </w:p>
        </w:tc>
      </w:tr>
      <w:tr w:rsidR="00325E45" w:rsidRPr="00B96256" w:rsidDel="00D1062C" w14:paraId="08C631A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825CB4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F5083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Nove de Abril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F48E52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Santina Pereira de Melo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A8B9B0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Nove de Abril</w:t>
            </w:r>
          </w:p>
        </w:tc>
      </w:tr>
      <w:tr w:rsidR="00325E45" w:rsidRPr="00B96256" w:rsidDel="00D1062C" w14:paraId="3B127F0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66CC28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56F27C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Rialto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455F7B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Antônio Leal de Souza n° 291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10D6CC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Rialto</w:t>
            </w:r>
          </w:p>
        </w:tc>
      </w:tr>
      <w:tr w:rsidR="00325E45" w:rsidRPr="00B96256" w:rsidDel="00D1062C" w14:paraId="110126B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4F9F477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219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8594F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Roselândia</w:t>
            </w:r>
            <w:proofErr w:type="spellEnd"/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B0C7C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Aparecido da Silva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ED2DC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Roselândia</w:t>
            </w:r>
            <w:proofErr w:type="spellEnd"/>
          </w:p>
        </w:tc>
      </w:tr>
      <w:tr w:rsidR="00325E45" w:rsidRPr="00B96256" w:rsidDel="00D1062C" w14:paraId="43CA650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74383AD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C37031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Santa Clara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57E0B8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Heleno de Freitas n° 125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F8D1E2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Santa Clara</w:t>
            </w:r>
          </w:p>
        </w:tc>
      </w:tr>
      <w:tr w:rsidR="00325E45" w:rsidRPr="00B96256" w:rsidDel="00D1062C" w14:paraId="6B466E79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693AE5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221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A941AC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</w:t>
            </w:r>
            <w:r w:rsidRPr="00B96256" w:rsidDel="00223746">
              <w:rPr>
                <w:rFonts w:ascii="Calibri" w:hAnsi="Calibri"/>
                <w:bCs/>
              </w:rPr>
              <w:t>Santa Clara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ED4B9C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Adailton Fernandes Carvalho n° 55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11E7236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São Pedro</w:t>
            </w:r>
          </w:p>
        </w:tc>
      </w:tr>
      <w:tr w:rsidR="00325E45" w:rsidRPr="00B96256" w:rsidDel="00D1062C" w14:paraId="0B1D6DB0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809176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FD3EFE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São Luiz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A8870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Aylton Alves n° 135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C51044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São Luiz</w:t>
            </w:r>
          </w:p>
        </w:tc>
      </w:tr>
      <w:tr w:rsidR="00325E45" w:rsidRPr="00B96256" w:rsidDel="00D1062C" w14:paraId="7FA37E0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305A94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B3B759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Saudade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31BCEB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Izimbardo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Peixoto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CD5582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Saudade</w:t>
            </w:r>
          </w:p>
        </w:tc>
      </w:tr>
      <w:tr w:rsidR="00325E45" w:rsidRPr="00B96256" w:rsidDel="00D1062C" w14:paraId="17C3714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E27B74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4AEF0B1" w14:textId="77777777" w:rsidR="00325E45" w:rsidRPr="00B96256" w:rsidDel="001566A0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1566A0">
              <w:rPr>
                <w:rFonts w:ascii="Calibri" w:hAnsi="Calibri"/>
                <w:bCs/>
              </w:rPr>
              <w:t xml:space="preserve"> Saudade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547E3C" w14:textId="77777777" w:rsidR="00325E45" w:rsidRPr="00B96256" w:rsidDel="001566A0" w:rsidRDefault="00325E45" w:rsidP="00136ACB">
            <w:pPr>
              <w:rPr>
                <w:rFonts w:ascii="Calibri" w:hAnsi="Calibri"/>
                <w:bCs/>
              </w:rPr>
            </w:pPr>
            <w:r w:rsidRPr="00B96256" w:rsidDel="001566A0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 w:rsidDel="001566A0">
              <w:rPr>
                <w:rFonts w:ascii="Calibri" w:hAnsi="Calibri"/>
                <w:bCs/>
              </w:rPr>
              <w:t>Izimbardo</w:t>
            </w:r>
            <w:proofErr w:type="spellEnd"/>
            <w:r w:rsidRPr="00B96256" w:rsidDel="001566A0">
              <w:rPr>
                <w:rFonts w:ascii="Calibri" w:hAnsi="Calibri"/>
                <w:bCs/>
              </w:rPr>
              <w:t xml:space="preserve"> Peixoto n° 141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27B85A9" w14:textId="77777777" w:rsidR="00325E45" w:rsidRPr="00B96256" w:rsidDel="001566A0" w:rsidRDefault="00325E45" w:rsidP="00136ACB">
            <w:pPr>
              <w:rPr>
                <w:rFonts w:ascii="Calibri" w:hAnsi="Calibri"/>
                <w:bCs/>
              </w:rPr>
            </w:pPr>
            <w:r w:rsidRPr="00B96256" w:rsidDel="001566A0">
              <w:rPr>
                <w:rFonts w:ascii="Calibri" w:hAnsi="Calibri"/>
                <w:bCs/>
              </w:rPr>
              <w:t>Saudade</w:t>
            </w:r>
          </w:p>
        </w:tc>
      </w:tr>
      <w:tr w:rsidR="00325E45" w:rsidRPr="00B96256" w:rsidDel="001566A0" w14:paraId="09B8ABB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FDD4BD8" w14:textId="77777777" w:rsidR="00325E45" w:rsidRPr="00B96256" w:rsidDel="001566A0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7B366E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Vale do Paraíba (Ernestina)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87F5FB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Amélia Furtado do Vale n° 135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986F6D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Vale do Paraíba</w:t>
            </w:r>
          </w:p>
        </w:tc>
      </w:tr>
      <w:tr w:rsidR="00325E45" w:rsidRPr="00B96256" w:rsidDel="00D1062C" w14:paraId="0691DF6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CA1416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15630A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Vila Coringa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2947D2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Fortaleza n° 90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59169B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Coringa</w:t>
            </w:r>
          </w:p>
        </w:tc>
      </w:tr>
      <w:tr w:rsidR="00325E45" w:rsidRPr="00B96256" w:rsidDel="00D1062C" w14:paraId="062DA44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533A92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9EC8B3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Vila Elmira (Onofre Ruela)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2A4AAB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Maciel n° 67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2363F7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Elmira</w:t>
            </w:r>
          </w:p>
        </w:tc>
      </w:tr>
      <w:tr w:rsidR="00325E45" w:rsidRPr="00B96256" w:rsidDel="00D1062C" w14:paraId="201EEA1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20040EC9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6B80A7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Vila Nova (Sirene II)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D75473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Major José Bento n° 1889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73A3C0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Nova</w:t>
            </w:r>
          </w:p>
        </w:tc>
      </w:tr>
      <w:tr w:rsidR="00325E45" w:rsidRPr="00B96256" w:rsidDel="00D1062C" w14:paraId="06354C87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07114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229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AEF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Vila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Orlandélia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930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Horácio Silva n° 34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1DB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33BAD4BB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5C5965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230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48260D8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UBS</w:t>
            </w:r>
            <w:r w:rsidRPr="00B96256" w:rsidDel="00D1062C">
              <w:rPr>
                <w:rFonts w:ascii="Calibri" w:hAnsi="Calibri"/>
                <w:bCs/>
              </w:rPr>
              <w:t xml:space="preserve"> Vila Ursulino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6E2DB0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Joaquim Fagundes Ferreira n° 70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7F9583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Ursulino</w:t>
            </w:r>
          </w:p>
        </w:tc>
      </w:tr>
      <w:tr w:rsidR="00325E45" w:rsidRPr="00B96256" w:rsidDel="00D1062C" w14:paraId="375E7FE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17FE92B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320EB4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Albano Reis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EF597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Afonso Borges n° 900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947ED1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 Independência</w:t>
            </w:r>
          </w:p>
        </w:tc>
      </w:tr>
      <w:tr w:rsidR="00325E45" w:rsidRPr="00B96256" w:rsidDel="00D1062C" w14:paraId="42A19E9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F5E0C9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61531B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da Vila Ursulino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620991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Moacir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Chiesse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n° 70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B9EB56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Ursulino</w:t>
            </w:r>
          </w:p>
        </w:tc>
      </w:tr>
      <w:tr w:rsidR="00325E45" w:rsidRPr="00B96256" w:rsidDel="00D1062C" w14:paraId="6F000A4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D4DB1A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8A4AF8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da Vila Coringa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0EF9F4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Vereador Joaquim Boa Morte n° 90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BEEFB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Coringa</w:t>
            </w:r>
          </w:p>
        </w:tc>
      </w:tr>
      <w:tr w:rsidR="00325E45" w:rsidRPr="00B96256" w:rsidDel="00D1062C" w14:paraId="77622B7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F97908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49138C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de Vila Maria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23C161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Dona Nilza n° 58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293EF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Maria</w:t>
            </w:r>
          </w:p>
        </w:tc>
      </w:tr>
      <w:tr w:rsidR="00325E45" w:rsidRPr="00B96256" w:rsidDel="00D1062C" w14:paraId="373A45F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C2AD0A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9418F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do Centro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8DDA2D" w14:textId="72F31D76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</w:t>
            </w:r>
            <w:proofErr w:type="spellStart"/>
            <w:r w:rsidR="005C212A">
              <w:rPr>
                <w:rFonts w:ascii="Calibri" w:hAnsi="Calibri"/>
                <w:bCs/>
              </w:rPr>
              <w:t>Cristovão</w:t>
            </w:r>
            <w:proofErr w:type="spellEnd"/>
            <w:r w:rsidR="005C212A">
              <w:rPr>
                <w:rFonts w:ascii="Calibri" w:hAnsi="Calibri"/>
                <w:bCs/>
              </w:rPr>
              <w:t xml:space="preserve"> Leal</w:t>
            </w:r>
            <w:r w:rsidRPr="00B96256" w:rsidDel="00D1062C">
              <w:rPr>
                <w:rFonts w:ascii="Calibri" w:hAnsi="Calibri"/>
                <w:bCs/>
              </w:rPr>
              <w:t xml:space="preserve"> n° </w:t>
            </w:r>
            <w:r w:rsidR="005C212A">
              <w:rPr>
                <w:rFonts w:ascii="Calibri" w:hAnsi="Calibri"/>
                <w:bCs/>
              </w:rPr>
              <w:t>43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F7B72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DA61FB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519AAC5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D21B0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Unidade Básica de Saúde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Dr°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>. Júlio Caruso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64002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Xavier Itaboraí n° 1301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67013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Boa Vista II</w:t>
            </w:r>
          </w:p>
        </w:tc>
      </w:tr>
      <w:tr w:rsidR="00325E45" w:rsidRPr="00B96256" w:rsidDel="00D1062C" w14:paraId="67CC0E1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691B00D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FD6C1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Jorge Fonseca Ramos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296D1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Martins Tostes n° 185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4B4CB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Floriano</w:t>
            </w:r>
          </w:p>
        </w:tc>
      </w:tr>
      <w:tr w:rsidR="00325E45" w:rsidRPr="00B96256" w:rsidDel="00D1062C" w14:paraId="1E5B5F9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1A46100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CE1BDC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Monte Cristo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B3B327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Agenor Marque n° 28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90C0CF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Monte Cristo</w:t>
            </w:r>
          </w:p>
        </w:tc>
      </w:tr>
      <w:tr w:rsidR="00325E45" w:rsidRPr="00B96256" w:rsidDel="00D1062C" w14:paraId="2BE0060B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26EEC3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239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469A57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Onofre Ruela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43FDC71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Maciel n° 67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9CC40D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Elmira</w:t>
            </w:r>
          </w:p>
        </w:tc>
      </w:tr>
      <w:tr w:rsidR="00325E45" w:rsidRPr="00B96256" w:rsidDel="00D1062C" w14:paraId="6D4C788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C54A5B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6674A6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Santa Clara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9D5BB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Dr. Heleno de Freitas n° 125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6D3FAE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Goiabal</w:t>
            </w:r>
          </w:p>
        </w:tc>
      </w:tr>
      <w:tr w:rsidR="00325E45" w:rsidRPr="00B96256" w:rsidDel="00D1062C" w14:paraId="1F3EA33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9B9D23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8C2D19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São Judas Tadeu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4F0460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Santo Afondo n° 26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0BA89A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São Judas Tadeu</w:t>
            </w:r>
          </w:p>
        </w:tc>
      </w:tr>
      <w:tr w:rsidR="00325E45" w:rsidRPr="00B96256" w:rsidDel="00D1062C" w14:paraId="3040C3D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4108DBA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BE0ACD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Tancredo Neves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5531C3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Denisar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Arneiro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n° 216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06DD2E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Piteiras</w:t>
            </w:r>
          </w:p>
        </w:tc>
      </w:tr>
      <w:tr w:rsidR="00325E45" w:rsidRPr="00B96256" w:rsidDel="00D1062C" w14:paraId="76A51EF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FA67D87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12A7D2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Unidade Básica de Saúde Vereador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Alderando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C. Marques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0F5A1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Marcos n° 190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5FF1A6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Santa Izabel</w:t>
            </w:r>
          </w:p>
        </w:tc>
      </w:tr>
      <w:tr w:rsidR="00325E45" w:rsidRPr="00B96256" w:rsidDel="00D1062C" w14:paraId="2537F5DC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37A2988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C1DA3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Vereador Humberto Amaral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DE51A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Olavo Bilac n° 98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EEE79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Loteamento</w:t>
            </w:r>
          </w:p>
        </w:tc>
      </w:tr>
      <w:tr w:rsidR="00325E45" w:rsidRPr="00B96256" w:rsidDel="00D1062C" w14:paraId="602514A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6EDFB68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769A54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Vereador Paulo C. Nogueira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AF60E4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Hipólito n° 1386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5C8E74D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Cotiara</w:t>
            </w:r>
          </w:p>
        </w:tc>
      </w:tr>
      <w:tr w:rsidR="00325E45" w:rsidRPr="00B96256" w:rsidDel="00D1062C" w14:paraId="3E8CAA96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997100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246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34DEA6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Unidade Básica de Saúde Vicente 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5F273F4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Sebastião n° 164, quadra 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FB42F6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São Vicente</w:t>
            </w:r>
          </w:p>
        </w:tc>
      </w:tr>
      <w:tr w:rsidR="00325E45" w:rsidRPr="00B96256" w:rsidDel="00D1062C" w14:paraId="7FFFED1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57920A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2E73AB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Vila Principal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BC3EB8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1 n° 77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62F4F3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Principal</w:t>
            </w:r>
          </w:p>
        </w:tc>
      </w:tr>
      <w:tr w:rsidR="00325E45" w:rsidRPr="00B96256" w:rsidDel="00D1062C" w14:paraId="416C6CF8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83776F5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2DB423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 Vista Alegre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086F33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C n° 1422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42D85A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Vista Alegre</w:t>
            </w:r>
          </w:p>
        </w:tc>
      </w:tr>
      <w:tr w:rsidR="00325E45" w:rsidRPr="00B96256" w:rsidDel="00D1062C" w14:paraId="54EF8E8B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79D4D1E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249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8A46EB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Unimed de BM Soc. Coop. de Serv. Med. Hosp.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738FF7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Rua Dr. Pinto Ribeiro n° 103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0AC16B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1AA321A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53C4936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4D14081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Uniodonto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Sul Fluminense Coop. de Trabalho Odontológico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AA4954B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Joaquim Leite n° 509, loja 20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7001E9C" w14:textId="77777777" w:rsidR="00325E45" w:rsidRPr="00B96256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6C4C0DD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F4E315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5C6FF1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UPA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E34E93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Luiz Ponce n° 263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EE32D4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DA01B0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CBB3131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45B010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UPA Região Leste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243A71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Antônio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Vanturelli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Neto n° 126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86ECC4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Boa Vista I</w:t>
            </w:r>
          </w:p>
        </w:tc>
      </w:tr>
      <w:tr w:rsidR="00325E45" w:rsidRPr="00B96256" w:rsidDel="00D1062C" w14:paraId="46E9836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239EE2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373203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>
              <w:rPr>
                <w:rFonts w:ascii="Calibri" w:hAnsi="Calibri"/>
                <w:bCs/>
              </w:rPr>
              <w:t>Urogin</w:t>
            </w:r>
            <w:proofErr w:type="spellEnd"/>
            <w:r w:rsidRPr="00B96256">
              <w:rPr>
                <w:rFonts w:ascii="Calibri" w:hAnsi="Calibri"/>
                <w:bCs/>
              </w:rPr>
              <w:t xml:space="preserve"> Barra Mansa Serviços de Urologia e Ginecologia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2A8D9F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Av. Dr. Francisco V. A. Netto n° 44, sala 802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2BDD03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000A9403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0762F3D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A306AE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Boa Vista II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81C87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Zilma C. Maria Augusto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3F3EE5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Boa Vista II</w:t>
            </w:r>
          </w:p>
        </w:tc>
      </w:tr>
      <w:tr w:rsidR="00325E45" w:rsidRPr="00B96256" w:rsidDel="00D1062C" w14:paraId="2C86192D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30DCF0D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255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711037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Jardim Primavera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2BF922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José Luciano Ferreira n° 27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A5791E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Jd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Primavera</w:t>
            </w:r>
          </w:p>
        </w:tc>
      </w:tr>
      <w:tr w:rsidR="00325E45" w:rsidRPr="00B96256" w:rsidDel="00D1062C" w14:paraId="2087BD2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F80924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278EA8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Unidade Básica de Saúde</w:t>
            </w:r>
            <w:r>
              <w:rPr>
                <w:rFonts w:ascii="Calibri" w:hAnsi="Calibri"/>
                <w:bCs/>
              </w:rPr>
              <w:t xml:space="preserve"> </w:t>
            </w:r>
            <w:r w:rsidRPr="00B96256" w:rsidDel="00D1062C">
              <w:rPr>
                <w:rFonts w:ascii="Calibri" w:hAnsi="Calibri"/>
                <w:bCs/>
              </w:rPr>
              <w:t>SF KM 04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3CA78D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Vicente n° 102/201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989A4E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KM 04</w:t>
            </w:r>
          </w:p>
        </w:tc>
      </w:tr>
      <w:tr w:rsidR="00325E45" w:rsidRPr="00B96256" w:rsidDel="00D1062C" w14:paraId="78C53DB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12708AD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28A1AE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Onofre Ruela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73661B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Maciel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C4E7402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Elmira</w:t>
            </w:r>
          </w:p>
        </w:tc>
      </w:tr>
      <w:tr w:rsidR="00325E45" w:rsidRPr="00B96256" w:rsidDel="00D1062C" w14:paraId="69C6FF51" w14:textId="77777777" w:rsidTr="00136AC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DE887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258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894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Paraíso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53E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U n° 98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5AD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Paraíso</w:t>
            </w:r>
          </w:p>
        </w:tc>
      </w:tr>
      <w:tr w:rsidR="00325E45" w:rsidRPr="00B96256" w:rsidDel="00D1062C" w14:paraId="7F261D40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23DAC4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259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3060DA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Piteiras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A47C4C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Antonieta Rodrigues Martins s/n°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E549D5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Piteiras</w:t>
            </w:r>
          </w:p>
        </w:tc>
      </w:tr>
      <w:tr w:rsidR="00325E45" w:rsidRPr="00B96256" w:rsidDel="00D1062C" w14:paraId="4588CC3E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43D14F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65B07B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Santa Lúcia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D45227F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Antônio Rodrigues Ribeiro n° 31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049427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Lot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>. Santa Lúcia</w:t>
            </w:r>
          </w:p>
        </w:tc>
      </w:tr>
      <w:tr w:rsidR="00325E45" w:rsidRPr="00B96256" w:rsidDel="00D1062C" w14:paraId="5F452877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C1032BA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261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476D90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Santa Rita de Cássia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E6F76C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Um n° 226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52D208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Santa Rita</w:t>
            </w:r>
          </w:p>
        </w:tc>
      </w:tr>
      <w:tr w:rsidR="00325E45" w:rsidRPr="00B96256" w:rsidDel="00D1062C" w14:paraId="1F6172E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7B2E463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948251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Santa Terezinha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C3A1E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Paraiso de Baixo n° 98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F27A7E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</w:p>
        </w:tc>
      </w:tr>
      <w:tr w:rsidR="00325E45" w:rsidRPr="00B96256" w:rsidDel="00D1062C" w14:paraId="2B5DAA6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882F3C4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CEA83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São Francisco de Assis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17B26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José n° 30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24C9C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Santa Izabel</w:t>
            </w:r>
          </w:p>
        </w:tc>
      </w:tr>
      <w:tr w:rsidR="00325E45" w:rsidRPr="00B96256" w:rsidDel="00D1062C" w14:paraId="6AF73B45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435E82BD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264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BCA604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Siderlândia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(Enfermeira Amélia)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DDC78E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Min. Amaral Peixoto n° 2594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4E173273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Siderlândia</w:t>
            </w:r>
            <w:proofErr w:type="spellEnd"/>
          </w:p>
        </w:tc>
      </w:tr>
      <w:tr w:rsidR="00325E45" w:rsidRPr="00B96256" w:rsidDel="00D1062C" w14:paraId="6B387972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29A9A99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265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CDB284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Vila Delgado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EA4BDE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Presidente Kennedy n° 7576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0117057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Delgado</w:t>
            </w:r>
          </w:p>
        </w:tc>
      </w:tr>
      <w:tr w:rsidR="00325E45" w:rsidRPr="00B96256" w:rsidDel="00D1062C" w14:paraId="2741ABEA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097E97F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266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E5A5D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Vila Independência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18414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Afonso Borges n° 900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8D63FE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 Independência</w:t>
            </w:r>
          </w:p>
        </w:tc>
      </w:tr>
      <w:tr w:rsidR="00325E45" w:rsidRPr="00B96256" w:rsidDel="00D1062C" w14:paraId="29C8D906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1D6D0308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267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1A074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USF</w:t>
            </w:r>
            <w:r w:rsidRPr="00B96256" w:rsidDel="00D1062C">
              <w:rPr>
                <w:rFonts w:ascii="Calibri" w:hAnsi="Calibri"/>
                <w:bCs/>
              </w:rPr>
              <w:t xml:space="preserve"> Vila Maria (CIEP 54)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95D934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João Batista Ataíde s/n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BA728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Vila Maria</w:t>
            </w:r>
          </w:p>
        </w:tc>
      </w:tr>
      <w:tr w:rsidR="00325E45" w:rsidRPr="00B96256" w:rsidDel="00D1062C" w14:paraId="2152ACA1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193A7A3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268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36EA0C9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Veterinária (próximo ao Gaia Grill)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61B29F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 xml:space="preserve">Rua </w:t>
            </w:r>
            <w:proofErr w:type="spellStart"/>
            <w:r w:rsidRPr="00B96256" w:rsidDel="00D1062C">
              <w:rPr>
                <w:rFonts w:ascii="Calibri" w:hAnsi="Calibri"/>
                <w:bCs/>
              </w:rPr>
              <w:t>Ald</w:t>
            </w:r>
            <w:r>
              <w:rPr>
                <w:rFonts w:ascii="Calibri" w:hAnsi="Calibri"/>
                <w:bCs/>
              </w:rPr>
              <w:t>r</w:t>
            </w:r>
            <w:r w:rsidRPr="00B96256" w:rsidDel="00D1062C">
              <w:rPr>
                <w:rFonts w:ascii="Calibri" w:hAnsi="Calibri"/>
                <w:bCs/>
              </w:rPr>
              <w:t>ovando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de Oliveira n° 30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B24E430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1C8F6ABF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7BB54FE3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269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C6A887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Villela Lemos Ltda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3C46FD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Av. Ten. José Eduardo n° 307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7C532A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Ano Bom</w:t>
            </w:r>
          </w:p>
        </w:tc>
      </w:tr>
      <w:tr w:rsidR="00325E45" w:rsidRPr="00B96256" w:rsidDel="00D1062C" w14:paraId="474988C2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/>
          </w:tcPr>
          <w:p w14:paraId="44FED7DC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270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7FABEEC8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proofErr w:type="spellStart"/>
            <w:r w:rsidRPr="00B96256" w:rsidDel="00D1062C">
              <w:rPr>
                <w:rFonts w:ascii="Calibri" w:hAnsi="Calibri"/>
                <w:bCs/>
              </w:rPr>
              <w:t>Vipcor</w:t>
            </w:r>
            <w:proofErr w:type="spellEnd"/>
            <w:r w:rsidRPr="00B96256" w:rsidDel="00D1062C">
              <w:rPr>
                <w:rFonts w:ascii="Calibri" w:hAnsi="Calibri"/>
                <w:bCs/>
              </w:rPr>
              <w:t xml:space="preserve"> Dentista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01F46306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Mário Ramos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1787941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23C3DFEE" w14:textId="77777777" w:rsidTr="00136ACB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BFBFBF"/>
          </w:tcPr>
          <w:p w14:paraId="6B1046C0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271</w:t>
            </w:r>
          </w:p>
        </w:tc>
        <w:tc>
          <w:tcPr>
            <w:tcW w:w="6523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6A77308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WS Prestação de Serviços Odontológicos Ltda</w:t>
            </w:r>
          </w:p>
        </w:tc>
        <w:tc>
          <w:tcPr>
            <w:tcW w:w="4958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798CAF55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Sebastião n° 105, sala 1002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14:paraId="252F545B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Centro</w:t>
            </w:r>
          </w:p>
        </w:tc>
      </w:tr>
      <w:tr w:rsidR="00325E45" w:rsidRPr="00B96256" w:rsidDel="00D1062C" w14:paraId="7D0AB319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2C728222" w14:textId="77777777" w:rsidR="00325E45" w:rsidRPr="00B96256" w:rsidDel="00D1062C" w:rsidRDefault="00325E45" w:rsidP="00136ACB">
            <w:pPr>
              <w:jc w:val="center"/>
              <w:rPr>
                <w:rFonts w:ascii="Calibri" w:hAnsi="Calibri"/>
                <w:bCs/>
              </w:rPr>
            </w:pPr>
            <w:r w:rsidRPr="00B96256">
              <w:rPr>
                <w:rFonts w:ascii="Calibri" w:hAnsi="Calibri"/>
                <w:bCs/>
              </w:rPr>
              <w:t>272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F70F9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Zoonose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1D16E1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  <w:r w:rsidRPr="00B96256" w:rsidDel="00D1062C">
              <w:rPr>
                <w:rFonts w:ascii="Calibri" w:hAnsi="Calibri"/>
                <w:bCs/>
              </w:rPr>
              <w:t>Rua São Lucas n° 20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036A1C" w14:textId="77777777" w:rsidR="00325E45" w:rsidRPr="00B96256" w:rsidDel="00D1062C" w:rsidRDefault="00325E45" w:rsidP="00136ACB">
            <w:pPr>
              <w:rPr>
                <w:rFonts w:ascii="Calibri" w:hAnsi="Calibri"/>
                <w:bCs/>
              </w:rPr>
            </w:pPr>
          </w:p>
        </w:tc>
      </w:tr>
      <w:tr w:rsidR="00136ACB" w:rsidRPr="00B96256" w:rsidDel="00D1062C" w14:paraId="568039E4" w14:textId="77777777" w:rsidTr="00136AC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14:paraId="01424B33" w14:textId="1C1FCF96" w:rsidR="00136ACB" w:rsidRPr="00B96256" w:rsidRDefault="00136ACB" w:rsidP="00136ACB">
            <w:pPr>
              <w:jc w:val="center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273</w:t>
            </w:r>
          </w:p>
        </w:tc>
        <w:tc>
          <w:tcPr>
            <w:tcW w:w="65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74B8DC9" w14:textId="343D7569" w:rsidR="00136ACB" w:rsidRPr="00B96256" w:rsidDel="00D1062C" w:rsidRDefault="00136ACB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Consultório Odontológico DR Sérgio H D Castro e Cátia Neumann Souza</w:t>
            </w:r>
          </w:p>
        </w:tc>
        <w:tc>
          <w:tcPr>
            <w:tcW w:w="4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8B42F1" w14:textId="3BCA5383" w:rsidR="00136ACB" w:rsidRPr="00B96256" w:rsidDel="00D1062C" w:rsidRDefault="00136ACB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Rua Mário Ramos 58, sala 2023 Ed Aurea</w:t>
            </w: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940492" w14:textId="7570C2AE" w:rsidR="00136ACB" w:rsidRPr="00B96256" w:rsidDel="00D1062C" w:rsidRDefault="00136ACB" w:rsidP="00136ACB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Centro</w:t>
            </w:r>
          </w:p>
        </w:tc>
      </w:tr>
    </w:tbl>
    <w:p w14:paraId="1E85BAE6" w14:textId="77777777" w:rsidR="005C212A" w:rsidRDefault="005C212A"/>
    <w:sectPr w:rsidR="005C212A" w:rsidSect="00325E4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985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1269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1552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836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2119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2403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2686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97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3253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6636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69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7203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7487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777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8054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8337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8621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8904"/>
        </w:tabs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D5112D0"/>
    <w:multiLevelType w:val="hybridMultilevel"/>
    <w:tmpl w:val="E40EA714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27387"/>
    <w:multiLevelType w:val="hybridMultilevel"/>
    <w:tmpl w:val="C7FA5E0E"/>
    <w:lvl w:ilvl="0" w:tplc="B14656C2">
      <w:start w:val="1"/>
      <w:numFmt w:val="lowerLetter"/>
      <w:lvlText w:val="%1)"/>
      <w:lvlJc w:val="left"/>
      <w:pPr>
        <w:ind w:left="319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912" w:hanging="360"/>
      </w:pPr>
    </w:lvl>
    <w:lvl w:ilvl="2" w:tplc="0416001B" w:tentative="1">
      <w:start w:val="1"/>
      <w:numFmt w:val="lowerRoman"/>
      <w:lvlText w:val="%3."/>
      <w:lvlJc w:val="right"/>
      <w:pPr>
        <w:ind w:left="4632" w:hanging="180"/>
      </w:pPr>
    </w:lvl>
    <w:lvl w:ilvl="3" w:tplc="0416000F" w:tentative="1">
      <w:start w:val="1"/>
      <w:numFmt w:val="decimal"/>
      <w:lvlText w:val="%4."/>
      <w:lvlJc w:val="left"/>
      <w:pPr>
        <w:ind w:left="5352" w:hanging="360"/>
      </w:pPr>
    </w:lvl>
    <w:lvl w:ilvl="4" w:tplc="04160019" w:tentative="1">
      <w:start w:val="1"/>
      <w:numFmt w:val="lowerLetter"/>
      <w:lvlText w:val="%5."/>
      <w:lvlJc w:val="left"/>
      <w:pPr>
        <w:ind w:left="6072" w:hanging="360"/>
      </w:pPr>
    </w:lvl>
    <w:lvl w:ilvl="5" w:tplc="0416001B" w:tentative="1">
      <w:start w:val="1"/>
      <w:numFmt w:val="lowerRoman"/>
      <w:lvlText w:val="%6."/>
      <w:lvlJc w:val="right"/>
      <w:pPr>
        <w:ind w:left="6792" w:hanging="180"/>
      </w:pPr>
    </w:lvl>
    <w:lvl w:ilvl="6" w:tplc="0416000F" w:tentative="1">
      <w:start w:val="1"/>
      <w:numFmt w:val="decimal"/>
      <w:lvlText w:val="%7."/>
      <w:lvlJc w:val="left"/>
      <w:pPr>
        <w:ind w:left="7512" w:hanging="360"/>
      </w:pPr>
    </w:lvl>
    <w:lvl w:ilvl="7" w:tplc="04160019" w:tentative="1">
      <w:start w:val="1"/>
      <w:numFmt w:val="lowerLetter"/>
      <w:lvlText w:val="%8."/>
      <w:lvlJc w:val="left"/>
      <w:pPr>
        <w:ind w:left="8232" w:hanging="360"/>
      </w:pPr>
    </w:lvl>
    <w:lvl w:ilvl="8" w:tplc="0416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" w15:restartNumberingAfterBreak="0">
    <w:nsid w:val="0E7553F9"/>
    <w:multiLevelType w:val="hybridMultilevel"/>
    <w:tmpl w:val="9D126D2C"/>
    <w:lvl w:ilvl="0" w:tplc="A6EE6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602B9"/>
    <w:multiLevelType w:val="hybridMultilevel"/>
    <w:tmpl w:val="3A94B1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D362C"/>
    <w:multiLevelType w:val="hybridMultilevel"/>
    <w:tmpl w:val="08E8186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7104"/>
    <w:multiLevelType w:val="hybridMultilevel"/>
    <w:tmpl w:val="E3EC78CA"/>
    <w:lvl w:ilvl="0" w:tplc="04160001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2C3819B1"/>
    <w:multiLevelType w:val="hybridMultilevel"/>
    <w:tmpl w:val="1C5C6AAA"/>
    <w:lvl w:ilvl="0" w:tplc="FE74731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CB12E88"/>
    <w:multiLevelType w:val="hybridMultilevel"/>
    <w:tmpl w:val="90C094AC"/>
    <w:lvl w:ilvl="0" w:tplc="04160001">
      <w:start w:val="1"/>
      <w:numFmt w:val="bullet"/>
      <w:lvlText w:val=""/>
      <w:lvlJc w:val="left"/>
      <w:pPr>
        <w:tabs>
          <w:tab w:val="num" w:pos="2179"/>
        </w:tabs>
        <w:ind w:left="217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99"/>
        </w:tabs>
        <w:ind w:left="289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619"/>
        </w:tabs>
        <w:ind w:left="361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39"/>
        </w:tabs>
        <w:ind w:left="433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59"/>
        </w:tabs>
        <w:ind w:left="505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79"/>
        </w:tabs>
        <w:ind w:left="577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99"/>
        </w:tabs>
        <w:ind w:left="649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219"/>
        </w:tabs>
        <w:ind w:left="721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39"/>
        </w:tabs>
        <w:ind w:left="7939" w:hanging="360"/>
      </w:pPr>
      <w:rPr>
        <w:rFonts w:ascii="Wingdings" w:hAnsi="Wingdings" w:hint="default"/>
      </w:rPr>
    </w:lvl>
  </w:abstractNum>
  <w:abstractNum w:abstractNumId="11" w15:restartNumberingAfterBreak="0">
    <w:nsid w:val="389C67F8"/>
    <w:multiLevelType w:val="hybridMultilevel"/>
    <w:tmpl w:val="BB145C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F50C8"/>
    <w:multiLevelType w:val="hybridMultilevel"/>
    <w:tmpl w:val="FEFA54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C83AB0"/>
    <w:multiLevelType w:val="hybridMultilevel"/>
    <w:tmpl w:val="14E04226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7ED108C"/>
    <w:multiLevelType w:val="hybridMultilevel"/>
    <w:tmpl w:val="0140341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16C20"/>
    <w:multiLevelType w:val="hybridMultilevel"/>
    <w:tmpl w:val="6584E134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C0C48"/>
    <w:multiLevelType w:val="hybridMultilevel"/>
    <w:tmpl w:val="A4525268"/>
    <w:lvl w:ilvl="0" w:tplc="AE1C0C78">
      <w:start w:val="1"/>
      <w:numFmt w:val="lowerLetter"/>
      <w:lvlText w:val="%1)"/>
      <w:lvlJc w:val="left"/>
      <w:pPr>
        <w:ind w:left="129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17" w:hanging="360"/>
      </w:pPr>
    </w:lvl>
    <w:lvl w:ilvl="2" w:tplc="0416001B" w:tentative="1">
      <w:start w:val="1"/>
      <w:numFmt w:val="lowerRoman"/>
      <w:lvlText w:val="%3."/>
      <w:lvlJc w:val="right"/>
      <w:pPr>
        <w:ind w:left="2737" w:hanging="180"/>
      </w:pPr>
    </w:lvl>
    <w:lvl w:ilvl="3" w:tplc="0416000F" w:tentative="1">
      <w:start w:val="1"/>
      <w:numFmt w:val="decimal"/>
      <w:lvlText w:val="%4."/>
      <w:lvlJc w:val="left"/>
      <w:pPr>
        <w:ind w:left="3457" w:hanging="360"/>
      </w:pPr>
    </w:lvl>
    <w:lvl w:ilvl="4" w:tplc="04160019" w:tentative="1">
      <w:start w:val="1"/>
      <w:numFmt w:val="lowerLetter"/>
      <w:lvlText w:val="%5."/>
      <w:lvlJc w:val="left"/>
      <w:pPr>
        <w:ind w:left="4177" w:hanging="360"/>
      </w:pPr>
    </w:lvl>
    <w:lvl w:ilvl="5" w:tplc="0416001B" w:tentative="1">
      <w:start w:val="1"/>
      <w:numFmt w:val="lowerRoman"/>
      <w:lvlText w:val="%6."/>
      <w:lvlJc w:val="right"/>
      <w:pPr>
        <w:ind w:left="4897" w:hanging="180"/>
      </w:pPr>
    </w:lvl>
    <w:lvl w:ilvl="6" w:tplc="0416000F" w:tentative="1">
      <w:start w:val="1"/>
      <w:numFmt w:val="decimal"/>
      <w:lvlText w:val="%7."/>
      <w:lvlJc w:val="left"/>
      <w:pPr>
        <w:ind w:left="5617" w:hanging="360"/>
      </w:pPr>
    </w:lvl>
    <w:lvl w:ilvl="7" w:tplc="04160019" w:tentative="1">
      <w:start w:val="1"/>
      <w:numFmt w:val="lowerLetter"/>
      <w:lvlText w:val="%8."/>
      <w:lvlJc w:val="left"/>
      <w:pPr>
        <w:ind w:left="6337" w:hanging="360"/>
      </w:pPr>
    </w:lvl>
    <w:lvl w:ilvl="8" w:tplc="0416001B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17" w15:restartNumberingAfterBreak="0">
    <w:nsid w:val="4F85784C"/>
    <w:multiLevelType w:val="hybridMultilevel"/>
    <w:tmpl w:val="B5C8720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630AB"/>
    <w:multiLevelType w:val="hybridMultilevel"/>
    <w:tmpl w:val="1FE04486"/>
    <w:lvl w:ilvl="0" w:tplc="5FBAC5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22187"/>
    <w:multiLevelType w:val="hybridMultilevel"/>
    <w:tmpl w:val="C39E1F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61C53"/>
    <w:multiLevelType w:val="hybridMultilevel"/>
    <w:tmpl w:val="A9E68CEE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E6A4B6E"/>
    <w:multiLevelType w:val="multilevel"/>
    <w:tmpl w:val="BFE67436"/>
    <w:lvl w:ilvl="0">
      <w:start w:val="5"/>
      <w:numFmt w:val="decimal"/>
      <w:lvlText w:val="%1"/>
      <w:lvlJc w:val="left"/>
      <w:pPr>
        <w:ind w:left="525" w:hanging="525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Arial" w:hint="default"/>
        <w:color w:val="00000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Arial" w:hint="default"/>
        <w:b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000000"/>
      </w:rPr>
    </w:lvl>
  </w:abstractNum>
  <w:abstractNum w:abstractNumId="22" w15:restartNumberingAfterBreak="0">
    <w:nsid w:val="60920178"/>
    <w:multiLevelType w:val="hybridMultilevel"/>
    <w:tmpl w:val="289EC4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94BD0"/>
    <w:multiLevelType w:val="hybridMultilevel"/>
    <w:tmpl w:val="4A0074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B7969"/>
    <w:multiLevelType w:val="hybridMultilevel"/>
    <w:tmpl w:val="219CC240"/>
    <w:lvl w:ilvl="0" w:tplc="4CEA38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3CAE"/>
    <w:multiLevelType w:val="hybridMultilevel"/>
    <w:tmpl w:val="17CAEB26"/>
    <w:lvl w:ilvl="0" w:tplc="E2848894">
      <w:start w:val="5"/>
      <w:numFmt w:val="decimal"/>
      <w:lvlText w:val="%1-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26" w15:restartNumberingAfterBreak="0">
    <w:nsid w:val="77B22EDA"/>
    <w:multiLevelType w:val="hybridMultilevel"/>
    <w:tmpl w:val="9326BCCE"/>
    <w:lvl w:ilvl="0" w:tplc="7C508CB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D993021"/>
    <w:multiLevelType w:val="hybridMultilevel"/>
    <w:tmpl w:val="9F60AD98"/>
    <w:lvl w:ilvl="0" w:tplc="7E48161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9"/>
  </w:num>
  <w:num w:numId="2">
    <w:abstractNumId w:val="24"/>
  </w:num>
  <w:num w:numId="3">
    <w:abstractNumId w:val="18"/>
  </w:num>
  <w:num w:numId="4">
    <w:abstractNumId w:val="21"/>
  </w:num>
  <w:num w:numId="5">
    <w:abstractNumId w:val="16"/>
  </w:num>
  <w:num w:numId="6">
    <w:abstractNumId w:val="5"/>
  </w:num>
  <w:num w:numId="7">
    <w:abstractNumId w:val="23"/>
  </w:num>
  <w:num w:numId="8">
    <w:abstractNumId w:val="12"/>
  </w:num>
  <w:num w:numId="9">
    <w:abstractNumId w:val="9"/>
  </w:num>
  <w:num w:numId="10">
    <w:abstractNumId w:val="26"/>
  </w:num>
  <w:num w:numId="11">
    <w:abstractNumId w:val="27"/>
  </w:num>
  <w:num w:numId="12">
    <w:abstractNumId w:val="13"/>
  </w:num>
  <w:num w:numId="13">
    <w:abstractNumId w:val="20"/>
  </w:num>
  <w:num w:numId="14">
    <w:abstractNumId w:val="0"/>
  </w:num>
  <w:num w:numId="15">
    <w:abstractNumId w:val="1"/>
  </w:num>
  <w:num w:numId="16">
    <w:abstractNumId w:val="2"/>
  </w:num>
  <w:num w:numId="17">
    <w:abstractNumId w:val="4"/>
  </w:num>
  <w:num w:numId="18">
    <w:abstractNumId w:val="3"/>
  </w:num>
  <w:num w:numId="19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4"/>
  </w:num>
  <w:num w:numId="22">
    <w:abstractNumId w:val="22"/>
  </w:num>
  <w:num w:numId="23">
    <w:abstractNumId w:val="17"/>
  </w:num>
  <w:num w:numId="24">
    <w:abstractNumId w:val="8"/>
  </w:num>
  <w:num w:numId="25">
    <w:abstractNumId w:val="7"/>
  </w:num>
  <w:num w:numId="26">
    <w:abstractNumId w:val="10"/>
  </w:num>
  <w:num w:numId="27">
    <w:abstractNumId w:val="6"/>
  </w:num>
  <w:num w:numId="28">
    <w:abstractNumId w:val="2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45"/>
    <w:rsid w:val="00136ACB"/>
    <w:rsid w:val="00325E45"/>
    <w:rsid w:val="003A2947"/>
    <w:rsid w:val="0048014D"/>
    <w:rsid w:val="005C212A"/>
    <w:rsid w:val="00C87CAB"/>
    <w:rsid w:val="00E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C21AD"/>
  <w15:chartTrackingRefBased/>
  <w15:docId w15:val="{3C4FEDFC-946B-4BE9-839F-4D400857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25E45"/>
    <w:pPr>
      <w:keepNext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qFormat/>
    <w:rsid w:val="00325E45"/>
    <w:pPr>
      <w:keepNext/>
      <w:autoSpaceDE w:val="0"/>
      <w:autoSpaceDN w:val="0"/>
      <w:adjustRightInd w:val="0"/>
      <w:jc w:val="both"/>
      <w:outlineLvl w:val="1"/>
    </w:pPr>
    <w:rPr>
      <w:rFonts w:ascii="TimesNewRomanPS-BoldMT" w:hAnsi="TimesNewRomanPS-BoldMT"/>
      <w:b/>
      <w:bCs/>
      <w:color w:val="000000"/>
    </w:rPr>
  </w:style>
  <w:style w:type="paragraph" w:styleId="Ttulo3">
    <w:name w:val="heading 3"/>
    <w:basedOn w:val="Normal"/>
    <w:next w:val="Normal"/>
    <w:link w:val="Ttulo3Char"/>
    <w:qFormat/>
    <w:rsid w:val="00325E45"/>
    <w:pPr>
      <w:keepNext/>
      <w:autoSpaceDE w:val="0"/>
      <w:autoSpaceDN w:val="0"/>
      <w:adjustRightInd w:val="0"/>
      <w:jc w:val="center"/>
      <w:outlineLvl w:val="2"/>
    </w:pPr>
    <w:rPr>
      <w:rFonts w:ascii="TimesNewRomanPS-BoldMT" w:hAnsi="TimesNewRomanPS-BoldMT"/>
      <w:b/>
      <w:bCs/>
      <w:color w:val="000000"/>
    </w:rPr>
  </w:style>
  <w:style w:type="paragraph" w:styleId="Ttulo4">
    <w:name w:val="heading 4"/>
    <w:basedOn w:val="Normal"/>
    <w:next w:val="Normal"/>
    <w:link w:val="Ttulo4Char"/>
    <w:qFormat/>
    <w:rsid w:val="00325E45"/>
    <w:pPr>
      <w:keepNext/>
      <w:autoSpaceDE w:val="0"/>
      <w:autoSpaceDN w:val="0"/>
      <w:adjustRightInd w:val="0"/>
      <w:jc w:val="center"/>
      <w:outlineLvl w:val="3"/>
    </w:pPr>
    <w:rPr>
      <w:rFonts w:ascii="TimesNewRomanPS-BoldMT" w:hAnsi="TimesNewRomanPS-BoldMT"/>
      <w:b/>
      <w:bCs/>
      <w:color w:val="000000"/>
      <w:sz w:val="28"/>
      <w:szCs w:val="28"/>
    </w:rPr>
  </w:style>
  <w:style w:type="paragraph" w:styleId="Ttulo5">
    <w:name w:val="heading 5"/>
    <w:basedOn w:val="Normal"/>
    <w:next w:val="Normal"/>
    <w:link w:val="Ttulo5Char"/>
    <w:unhideWhenUsed/>
    <w:qFormat/>
    <w:rsid w:val="00325E4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unhideWhenUsed/>
    <w:qFormat/>
    <w:rsid w:val="00325E4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325E45"/>
    <w:pPr>
      <w:keepNext/>
      <w:widowControl w:val="0"/>
      <w:jc w:val="both"/>
      <w:outlineLvl w:val="6"/>
    </w:pPr>
    <w:rPr>
      <w:b/>
      <w:snapToGrid w:val="0"/>
      <w:sz w:val="20"/>
      <w:szCs w:val="20"/>
      <w:u w:val="single"/>
      <w:lang w:val="x-none"/>
    </w:rPr>
  </w:style>
  <w:style w:type="paragraph" w:styleId="Ttulo8">
    <w:name w:val="heading 8"/>
    <w:basedOn w:val="Normal"/>
    <w:next w:val="Normal"/>
    <w:link w:val="Ttulo8Char"/>
    <w:unhideWhenUsed/>
    <w:qFormat/>
    <w:rsid w:val="00325E45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unhideWhenUsed/>
    <w:qFormat/>
    <w:rsid w:val="00325E45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5E45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25E45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325E45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325E45"/>
    <w:rPr>
      <w:rFonts w:ascii="TimesNewRomanPS-BoldMT" w:eastAsia="Times New Roman" w:hAnsi="TimesNewRomanPS-BoldMT" w:cs="Times New Roman"/>
      <w:b/>
      <w:bCs/>
      <w:color w:val="000000"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325E4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basedOn w:val="Fontepargpadro"/>
    <w:link w:val="Ttulo6"/>
    <w:rsid w:val="00325E45"/>
    <w:rPr>
      <w:rFonts w:ascii="Calibri" w:eastAsia="Times New Roman" w:hAnsi="Calibri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325E45"/>
    <w:rPr>
      <w:rFonts w:ascii="Times New Roman" w:eastAsia="Times New Roman" w:hAnsi="Times New Roman" w:cs="Times New Roman"/>
      <w:b/>
      <w:snapToGrid w:val="0"/>
      <w:sz w:val="20"/>
      <w:szCs w:val="20"/>
      <w:u w:val="single"/>
      <w:lang w:val="x-none" w:eastAsia="pt-BR"/>
    </w:rPr>
  </w:style>
  <w:style w:type="character" w:customStyle="1" w:styleId="Ttulo8Char">
    <w:name w:val="Título 8 Char"/>
    <w:basedOn w:val="Fontepargpadro"/>
    <w:link w:val="Ttulo8"/>
    <w:rsid w:val="00325E45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325E45"/>
    <w:rPr>
      <w:rFonts w:ascii="Cambria" w:eastAsia="Times New Roman" w:hAnsi="Cambria" w:cs="Times New Roman"/>
      <w:lang w:val="x-none" w:eastAsia="x-none"/>
    </w:rPr>
  </w:style>
  <w:style w:type="paragraph" w:styleId="Textodebalo">
    <w:name w:val="Balloon Text"/>
    <w:basedOn w:val="Normal"/>
    <w:link w:val="TextodebaloChar"/>
    <w:unhideWhenUsed/>
    <w:rsid w:val="00325E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325E45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rsid w:val="00325E4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25E4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325E4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25E4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325E45"/>
    <w:pPr>
      <w:autoSpaceDE w:val="0"/>
      <w:autoSpaceDN w:val="0"/>
      <w:adjustRightInd w:val="0"/>
      <w:jc w:val="center"/>
    </w:pPr>
    <w:rPr>
      <w:rFonts w:ascii="TimesNewRomanPS-BoldMT" w:hAnsi="TimesNewRomanPS-BoldMT"/>
      <w:b/>
      <w:bCs/>
      <w:color w:val="000000"/>
    </w:rPr>
  </w:style>
  <w:style w:type="character" w:customStyle="1" w:styleId="TtuloChar">
    <w:name w:val="Título Char"/>
    <w:basedOn w:val="Fontepargpadro"/>
    <w:link w:val="Ttulo"/>
    <w:rsid w:val="00325E45"/>
    <w:rPr>
      <w:rFonts w:ascii="TimesNewRomanPS-BoldMT" w:eastAsia="Times New Roman" w:hAnsi="TimesNewRomanPS-BoldMT" w:cs="Times New Roman"/>
      <w:b/>
      <w:bCs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325E45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325E45"/>
    <w:pPr>
      <w:autoSpaceDE w:val="0"/>
      <w:autoSpaceDN w:val="0"/>
      <w:adjustRightInd w:val="0"/>
      <w:jc w:val="both"/>
    </w:pPr>
    <w:rPr>
      <w:rFonts w:ascii="Arial" w:hAnsi="Arial" w:cs="Arial"/>
      <w:b/>
      <w:bCs/>
      <w:color w:val="3366FF"/>
    </w:rPr>
  </w:style>
  <w:style w:type="character" w:customStyle="1" w:styleId="CorpodetextoChar">
    <w:name w:val="Corpo de texto Char"/>
    <w:basedOn w:val="Fontepargpadro"/>
    <w:link w:val="Corpodetexto"/>
    <w:rsid w:val="00325E45"/>
    <w:rPr>
      <w:rFonts w:ascii="Arial" w:eastAsia="Times New Roman" w:hAnsi="Arial" w:cs="Arial"/>
      <w:b/>
      <w:bCs/>
      <w:color w:val="3366FF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nhideWhenUsed/>
    <w:rsid w:val="00325E45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25E4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Lista5">
    <w:name w:val="List 5"/>
    <w:basedOn w:val="Normal"/>
    <w:rsid w:val="00325E45"/>
    <w:pPr>
      <w:suppressAutoHyphens/>
      <w:ind w:left="566" w:hanging="283"/>
    </w:pPr>
    <w:rPr>
      <w:sz w:val="26"/>
      <w:szCs w:val="20"/>
      <w:lang w:eastAsia="ar-SA"/>
    </w:rPr>
  </w:style>
  <w:style w:type="character" w:customStyle="1" w:styleId="fontstyle01">
    <w:name w:val="fontstyle01"/>
    <w:rsid w:val="00325E45"/>
    <w:rPr>
      <w:rFonts w:ascii="Tahoma" w:hAnsi="Tahoma" w:cs="Tahoma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325E45"/>
    <w:rPr>
      <w:rFonts w:ascii="Tahoma" w:hAnsi="Tahoma" w:cs="Tahoma" w:hint="default"/>
      <w:b w:val="0"/>
      <w:bCs w:val="0"/>
      <w:i w:val="0"/>
      <w:iCs w:val="0"/>
      <w:color w:val="000000"/>
      <w:sz w:val="22"/>
      <w:szCs w:val="22"/>
    </w:rPr>
  </w:style>
  <w:style w:type="paragraph" w:styleId="PargrafodaLista">
    <w:name w:val="List Paragraph"/>
    <w:basedOn w:val="Normal"/>
    <w:uiPriority w:val="34"/>
    <w:qFormat/>
    <w:rsid w:val="00325E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25E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fontstyle31">
    <w:name w:val="fontstyle31"/>
    <w:rsid w:val="00325E45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325E45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rsid w:val="00325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style11"/>
    <w:rsid w:val="00325E45"/>
    <w:rPr>
      <w:rFonts w:ascii="Wingdings" w:hAnsi="Wingdings" w:hint="default"/>
      <w:b w:val="0"/>
      <w:bCs w:val="0"/>
      <w:i w:val="0"/>
      <w:iCs w:val="0"/>
      <w:color w:val="FF0000"/>
      <w:sz w:val="22"/>
      <w:szCs w:val="22"/>
    </w:rPr>
  </w:style>
  <w:style w:type="character" w:styleId="Nmerodepgina">
    <w:name w:val="page number"/>
    <w:rsid w:val="00325E45"/>
  </w:style>
  <w:style w:type="character" w:customStyle="1" w:styleId="boldcinza1">
    <w:name w:val="bold_cinza1"/>
    <w:rsid w:val="00325E45"/>
    <w:rPr>
      <w:rFonts w:ascii="Verdana" w:hAnsi="Verdana" w:hint="default"/>
      <w:b/>
      <w:bCs/>
      <w:i w:val="0"/>
      <w:iCs w:val="0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normalcinza1">
    <w:name w:val="normal_cinza1"/>
    <w:rsid w:val="00325E45"/>
    <w:rPr>
      <w:rFonts w:ascii="Verdana" w:hAnsi="Verdana" w:hint="default"/>
      <w:b w:val="0"/>
      <w:bCs w:val="0"/>
      <w:i w:val="0"/>
      <w:iCs w:val="0"/>
      <w:strike w:val="0"/>
      <w:dstrike w:val="0"/>
      <w:color w:val="666666"/>
      <w:sz w:val="15"/>
      <w:szCs w:val="15"/>
      <w:u w:val="none"/>
      <w:effect w:val="none"/>
    </w:rPr>
  </w:style>
  <w:style w:type="character" w:customStyle="1" w:styleId="boldlaranja1">
    <w:name w:val="bold_laranja1"/>
    <w:rsid w:val="00325E45"/>
    <w:rPr>
      <w:rFonts w:ascii="Verdana" w:hAnsi="Verdana" w:hint="default"/>
      <w:b/>
      <w:bCs/>
      <w:i w:val="0"/>
      <w:iCs w:val="0"/>
      <w:strike w:val="0"/>
      <w:dstrike w:val="0"/>
      <w:color w:val="F47820"/>
      <w:sz w:val="15"/>
      <w:szCs w:val="15"/>
      <w:u w:val="none"/>
      <w:effect w:val="none"/>
    </w:rPr>
  </w:style>
  <w:style w:type="character" w:customStyle="1" w:styleId="normalcinzamenor1">
    <w:name w:val="normal_cinza_menor1"/>
    <w:rsid w:val="00325E45"/>
    <w:rPr>
      <w:rFonts w:ascii="Verdana" w:hAnsi="Verdana" w:hint="default"/>
      <w:b w:val="0"/>
      <w:bCs w:val="0"/>
      <w:i w:val="0"/>
      <w:iCs w:val="0"/>
      <w:strike w:val="0"/>
      <w:dstrike w:val="0"/>
      <w:color w:val="999999"/>
      <w:sz w:val="14"/>
      <w:szCs w:val="14"/>
      <w:u w:val="none"/>
      <w:effect w:val="none"/>
    </w:rPr>
  </w:style>
  <w:style w:type="paragraph" w:styleId="Corpodetexto2">
    <w:name w:val="Body Text 2"/>
    <w:basedOn w:val="Normal"/>
    <w:link w:val="Corpodetexto2Char"/>
    <w:rsid w:val="00325E45"/>
    <w:pPr>
      <w:jc w:val="center"/>
    </w:pPr>
    <w:rPr>
      <w:rFonts w:ascii="Arial" w:hAnsi="Arial" w:cs="Arial"/>
      <w:b/>
      <w:szCs w:val="28"/>
      <w:u w:val="single"/>
    </w:rPr>
  </w:style>
  <w:style w:type="character" w:customStyle="1" w:styleId="Corpodetexto2Char">
    <w:name w:val="Corpo de texto 2 Char"/>
    <w:basedOn w:val="Fontepargpadro"/>
    <w:link w:val="Corpodetexto2"/>
    <w:rsid w:val="00325E45"/>
    <w:rPr>
      <w:rFonts w:ascii="Arial" w:eastAsia="Times New Roman" w:hAnsi="Arial" w:cs="Arial"/>
      <w:b/>
      <w:sz w:val="24"/>
      <w:szCs w:val="28"/>
      <w:u w:val="single"/>
      <w:lang w:eastAsia="pt-BR"/>
    </w:rPr>
  </w:style>
  <w:style w:type="character" w:styleId="TextodoEspaoReservado">
    <w:name w:val="Placeholder Text"/>
    <w:uiPriority w:val="99"/>
    <w:semiHidden/>
    <w:rsid w:val="00325E45"/>
    <w:rPr>
      <w:color w:val="808080"/>
    </w:rPr>
  </w:style>
  <w:style w:type="character" w:styleId="Forte">
    <w:name w:val="Strong"/>
    <w:qFormat/>
    <w:rsid w:val="00325E45"/>
    <w:rPr>
      <w:b/>
      <w:bCs/>
    </w:rPr>
  </w:style>
  <w:style w:type="paragraph" w:styleId="Recuodecorpodetexto3">
    <w:name w:val="Body Text Indent 3"/>
    <w:basedOn w:val="Normal"/>
    <w:link w:val="Recuodecorpodetexto3Char"/>
    <w:rsid w:val="00325E4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basedOn w:val="Fontepargpadro"/>
    <w:link w:val="Recuodecorpodetexto3"/>
    <w:rsid w:val="00325E4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SemEspaamento">
    <w:name w:val="No Spacing"/>
    <w:uiPriority w:val="1"/>
    <w:qFormat/>
    <w:rsid w:val="00325E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embloco">
    <w:name w:val="Block Text"/>
    <w:basedOn w:val="Normal"/>
    <w:rsid w:val="00325E45"/>
    <w:pPr>
      <w:shd w:val="clear" w:color="auto" w:fill="FFFFFF"/>
      <w:ind w:left="709" w:right="51" w:hanging="709"/>
      <w:jc w:val="both"/>
    </w:pPr>
    <w:rPr>
      <w:rFonts w:ascii="Arial" w:eastAsia="Calibri" w:hAnsi="Arial" w:cs="Arial"/>
      <w:b/>
      <w:sz w:val="22"/>
      <w:szCs w:val="22"/>
      <w:lang w:eastAsia="en-US"/>
    </w:rPr>
  </w:style>
  <w:style w:type="paragraph" w:styleId="Corpodetexto3">
    <w:name w:val="Body Text 3"/>
    <w:basedOn w:val="Normal"/>
    <w:link w:val="Corpodetexto3Char"/>
    <w:rsid w:val="00325E45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basedOn w:val="Fontepargpadro"/>
    <w:link w:val="Corpodetexto3"/>
    <w:rsid w:val="00325E4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xl37">
    <w:name w:val="xl37"/>
    <w:basedOn w:val="Normal"/>
    <w:rsid w:val="00325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HiperlinkVisitado">
    <w:name w:val="FollowedHyperlink"/>
    <w:uiPriority w:val="99"/>
    <w:unhideWhenUsed/>
    <w:rsid w:val="00325E45"/>
    <w:rPr>
      <w:color w:val="800080"/>
      <w:u w:val="single"/>
    </w:rPr>
  </w:style>
  <w:style w:type="paragraph" w:styleId="Reviso">
    <w:name w:val="Revision"/>
    <w:hidden/>
    <w:uiPriority w:val="99"/>
    <w:semiHidden/>
    <w:rsid w:val="00325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325E45"/>
    <w:pPr>
      <w:widowControl w:val="0"/>
      <w:jc w:val="center"/>
    </w:pPr>
    <w:rPr>
      <w:b/>
      <w:szCs w:val="20"/>
      <w:u w:val="single"/>
      <w:lang w:val="x-none"/>
    </w:rPr>
  </w:style>
  <w:style w:type="character" w:customStyle="1" w:styleId="SubttuloChar">
    <w:name w:val="Subtítulo Char"/>
    <w:basedOn w:val="Fontepargpadro"/>
    <w:link w:val="Subttulo"/>
    <w:rsid w:val="00325E45"/>
    <w:rPr>
      <w:rFonts w:ascii="Times New Roman" w:eastAsia="Times New Roman" w:hAnsi="Times New Roman" w:cs="Times New Roman"/>
      <w:b/>
      <w:sz w:val="24"/>
      <w:szCs w:val="20"/>
      <w:u w:val="single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325E45"/>
    <w:pPr>
      <w:ind w:left="720"/>
      <w:jc w:val="both"/>
    </w:pPr>
    <w:rPr>
      <w:sz w:val="20"/>
      <w:szCs w:val="20"/>
      <w:lang w:val="x-none"/>
    </w:rPr>
  </w:style>
  <w:style w:type="character" w:customStyle="1" w:styleId="Recuodecorpodetexto2Char">
    <w:name w:val="Recuo de corpo de texto 2 Char"/>
    <w:basedOn w:val="Fontepargpadro"/>
    <w:link w:val="Recuodecorpodetexto2"/>
    <w:rsid w:val="00325E4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customStyle="1" w:styleId="xl24">
    <w:name w:val="xl24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6">
    <w:name w:val="xl26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9">
    <w:name w:val="xl29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325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3">
    <w:name w:val="xl33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"/>
    <w:rsid w:val="00325E4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2">
    <w:name w:val="xl42"/>
    <w:basedOn w:val="Normal"/>
    <w:rsid w:val="00325E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43">
    <w:name w:val="xl43"/>
    <w:basedOn w:val="Normal"/>
    <w:rsid w:val="00325E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4">
    <w:name w:val="xl44"/>
    <w:basedOn w:val="Normal"/>
    <w:rsid w:val="00325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5">
    <w:name w:val="xl45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Normal2">
    <w:name w:val="Normal 2"/>
    <w:basedOn w:val="Normal"/>
    <w:rsid w:val="00325E45"/>
    <w:pPr>
      <w:keepLines/>
      <w:spacing w:before="120"/>
      <w:jc w:val="both"/>
      <w:outlineLvl w:val="1"/>
    </w:pPr>
    <w:rPr>
      <w:rFonts w:ascii="Arial" w:hAnsi="Arial"/>
      <w:spacing w:val="10"/>
      <w:sz w:val="18"/>
      <w:szCs w:val="20"/>
    </w:rPr>
  </w:style>
  <w:style w:type="paragraph" w:customStyle="1" w:styleId="Normal4">
    <w:name w:val="Normal 4"/>
    <w:basedOn w:val="Normal"/>
    <w:rsid w:val="00325E45"/>
    <w:pPr>
      <w:tabs>
        <w:tab w:val="num" w:pos="720"/>
      </w:tabs>
      <w:ind w:left="720" w:hanging="720"/>
    </w:pPr>
    <w:rPr>
      <w:color w:val="0000FF"/>
      <w:sz w:val="28"/>
      <w:szCs w:val="20"/>
    </w:rPr>
  </w:style>
  <w:style w:type="paragraph" w:customStyle="1" w:styleId="xl22">
    <w:name w:val="xl22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3">
    <w:name w:val="xl23"/>
    <w:basedOn w:val="Normal"/>
    <w:rsid w:val="00325E45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Saudao">
    <w:name w:val="Salutation"/>
    <w:basedOn w:val="Normal"/>
    <w:next w:val="Normal"/>
    <w:link w:val="SaudaoChar"/>
    <w:rsid w:val="00325E45"/>
    <w:rPr>
      <w:lang w:val="x-none"/>
    </w:rPr>
  </w:style>
  <w:style w:type="character" w:customStyle="1" w:styleId="SaudaoChar">
    <w:name w:val="Saudação Char"/>
    <w:basedOn w:val="Fontepargpadro"/>
    <w:link w:val="Saudao"/>
    <w:rsid w:val="00325E45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customStyle="1" w:styleId="xl64">
    <w:name w:val="xl64"/>
    <w:basedOn w:val="Normal"/>
    <w:rsid w:val="00325E4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</w:rPr>
  </w:style>
  <w:style w:type="paragraph" w:customStyle="1" w:styleId="xl98">
    <w:name w:val="xl98"/>
    <w:basedOn w:val="Normal"/>
    <w:rsid w:val="00325E45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font6">
    <w:name w:val="font6"/>
    <w:basedOn w:val="Normal"/>
    <w:rsid w:val="00325E45"/>
    <w:pP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font7">
    <w:name w:val="font7"/>
    <w:basedOn w:val="Normal"/>
    <w:rsid w:val="00325E45"/>
    <w:pPr>
      <w:spacing w:before="100" w:beforeAutospacing="1" w:after="100" w:afterAutospacing="1"/>
    </w:pPr>
    <w:rPr>
      <w:rFonts w:eastAsia="Arial Unicode MS"/>
      <w:b/>
      <w:bCs/>
      <w:sz w:val="22"/>
      <w:szCs w:val="22"/>
      <w:u w:val="single"/>
    </w:rPr>
  </w:style>
  <w:style w:type="paragraph" w:customStyle="1" w:styleId="xl46">
    <w:name w:val="xl46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character" w:styleId="Refdecomentrio">
    <w:name w:val="annotation reference"/>
    <w:rsid w:val="00325E45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325E45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rsid w:val="00325E45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25E4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325E45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xl65">
    <w:name w:val="xl65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325E45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325E4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325E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Normal"/>
    <w:rsid w:val="00325E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325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Normal"/>
    <w:rsid w:val="00325E45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Normal"/>
    <w:rsid w:val="00325E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Normal"/>
    <w:rsid w:val="00325E45"/>
    <w:pPr>
      <w:pBdr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sz w:val="28"/>
      <w:szCs w:val="28"/>
    </w:rPr>
  </w:style>
  <w:style w:type="paragraph" w:customStyle="1" w:styleId="xl88">
    <w:name w:val="xl88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325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92">
    <w:name w:val="xl92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rsid w:val="00325E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rsid w:val="00325E4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9">
    <w:name w:val="xl99"/>
    <w:basedOn w:val="Normal"/>
    <w:rsid w:val="00325E4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"/>
    <w:rsid w:val="00325E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"/>
    <w:rsid w:val="00325E4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"/>
    <w:rsid w:val="00325E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3">
    <w:name w:val="xl103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8">
    <w:name w:val="xl108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9">
    <w:name w:val="xl109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10">
    <w:name w:val="xl110"/>
    <w:basedOn w:val="Normal"/>
    <w:rsid w:val="00325E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1">
    <w:name w:val="xl111"/>
    <w:basedOn w:val="Normal"/>
    <w:rsid w:val="00325E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12">
    <w:name w:val="xl112"/>
    <w:basedOn w:val="Normal"/>
    <w:rsid w:val="00325E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styleId="NormalWeb">
    <w:name w:val="Normal (Web)"/>
    <w:basedOn w:val="Normal"/>
    <w:uiPriority w:val="99"/>
    <w:unhideWhenUsed/>
    <w:rsid w:val="00325E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3072</Words>
  <Characters>16595</Characters>
  <Application>Microsoft Office Word</Application>
  <DocSecurity>0</DocSecurity>
  <Lines>138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Isaias Gomide Monteiro</cp:lastModifiedBy>
  <cp:revision>4</cp:revision>
  <dcterms:created xsi:type="dcterms:W3CDTF">2021-03-03T13:47:00Z</dcterms:created>
  <dcterms:modified xsi:type="dcterms:W3CDTF">2023-12-12T16:51:00Z</dcterms:modified>
</cp:coreProperties>
</file>